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179" w:rsidRDefault="00367179" w:rsidP="00367179">
      <w:pPr>
        <w:pStyle w:val="10"/>
        <w:keepNext/>
        <w:keepLines/>
        <w:shd w:val="clear" w:color="auto" w:fill="auto"/>
        <w:spacing w:line="240" w:lineRule="auto"/>
        <w:ind w:right="20" w:firstLine="567"/>
        <w:jc w:val="right"/>
        <w:rPr>
          <w:b w:val="0"/>
          <w:color w:val="auto"/>
          <w:sz w:val="24"/>
          <w:szCs w:val="28"/>
        </w:rPr>
      </w:pPr>
      <w:bookmarkStart w:id="0" w:name="bookmark0"/>
      <w:r w:rsidRPr="00367179">
        <w:rPr>
          <w:b w:val="0"/>
          <w:color w:val="auto"/>
          <w:sz w:val="24"/>
          <w:szCs w:val="28"/>
        </w:rPr>
        <w:t xml:space="preserve">Приложение к приказу </w:t>
      </w:r>
    </w:p>
    <w:p w:rsidR="00367179" w:rsidRDefault="00367179" w:rsidP="00367179">
      <w:pPr>
        <w:pStyle w:val="10"/>
        <w:keepNext/>
        <w:keepLines/>
        <w:shd w:val="clear" w:color="auto" w:fill="auto"/>
        <w:spacing w:line="240" w:lineRule="auto"/>
        <w:ind w:right="20" w:firstLine="567"/>
        <w:jc w:val="right"/>
        <w:rPr>
          <w:b w:val="0"/>
          <w:color w:val="auto"/>
          <w:sz w:val="24"/>
          <w:szCs w:val="28"/>
        </w:rPr>
      </w:pPr>
      <w:r w:rsidRPr="00367179">
        <w:rPr>
          <w:b w:val="0"/>
          <w:color w:val="auto"/>
          <w:sz w:val="24"/>
          <w:szCs w:val="28"/>
        </w:rPr>
        <w:t xml:space="preserve">МБОУ «Школа № 47» </w:t>
      </w:r>
    </w:p>
    <w:p w:rsidR="00367179" w:rsidRPr="00367179" w:rsidRDefault="00367179" w:rsidP="00367179">
      <w:pPr>
        <w:pStyle w:val="10"/>
        <w:keepNext/>
        <w:keepLines/>
        <w:shd w:val="clear" w:color="auto" w:fill="auto"/>
        <w:spacing w:line="240" w:lineRule="auto"/>
        <w:ind w:right="20" w:firstLine="567"/>
        <w:jc w:val="right"/>
        <w:rPr>
          <w:b w:val="0"/>
          <w:color w:val="auto"/>
          <w:sz w:val="24"/>
          <w:szCs w:val="28"/>
        </w:rPr>
      </w:pPr>
      <w:r w:rsidRPr="00367179">
        <w:rPr>
          <w:b w:val="0"/>
          <w:color w:val="auto"/>
          <w:sz w:val="24"/>
          <w:szCs w:val="28"/>
        </w:rPr>
        <w:t>№ 183 от 19.06.2024</w:t>
      </w:r>
    </w:p>
    <w:p w:rsidR="00367179" w:rsidRDefault="00367179" w:rsidP="00367179">
      <w:pPr>
        <w:pStyle w:val="10"/>
        <w:keepNext/>
        <w:keepLines/>
        <w:shd w:val="clear" w:color="auto" w:fill="auto"/>
        <w:spacing w:line="240" w:lineRule="auto"/>
        <w:ind w:right="20" w:firstLine="567"/>
        <w:rPr>
          <w:color w:val="auto"/>
          <w:sz w:val="28"/>
          <w:szCs w:val="28"/>
        </w:rPr>
      </w:pPr>
    </w:p>
    <w:p w:rsidR="004F13E9" w:rsidRPr="00693AAC" w:rsidRDefault="00E5289A" w:rsidP="00367179">
      <w:pPr>
        <w:pStyle w:val="10"/>
        <w:keepNext/>
        <w:keepLines/>
        <w:shd w:val="clear" w:color="auto" w:fill="auto"/>
        <w:spacing w:line="240" w:lineRule="auto"/>
        <w:ind w:right="20" w:firstLine="567"/>
        <w:rPr>
          <w:color w:val="auto"/>
          <w:sz w:val="28"/>
          <w:szCs w:val="28"/>
        </w:rPr>
      </w:pPr>
      <w:r w:rsidRPr="00693AAC">
        <w:rPr>
          <w:color w:val="auto"/>
          <w:sz w:val="28"/>
          <w:szCs w:val="28"/>
        </w:rPr>
        <w:t xml:space="preserve">Аналитическая справка </w:t>
      </w:r>
      <w:r w:rsidR="00760579" w:rsidRPr="00693AAC">
        <w:rPr>
          <w:sz w:val="28"/>
          <w:szCs w:val="28"/>
          <w:lang w:bidi="ru-RU"/>
        </w:rPr>
        <w:t>о результатах учебной работы по</w:t>
      </w:r>
    </w:p>
    <w:p w:rsidR="00CF0C67" w:rsidRPr="00693AAC" w:rsidRDefault="001F1E11" w:rsidP="00367179">
      <w:pPr>
        <w:pStyle w:val="10"/>
        <w:keepNext/>
        <w:keepLines/>
        <w:shd w:val="clear" w:color="auto" w:fill="auto"/>
        <w:spacing w:line="240" w:lineRule="auto"/>
        <w:ind w:right="20" w:firstLine="567"/>
        <w:rPr>
          <w:color w:val="auto"/>
          <w:sz w:val="28"/>
          <w:szCs w:val="28"/>
        </w:rPr>
      </w:pPr>
      <w:r w:rsidRPr="00693AAC">
        <w:rPr>
          <w:color w:val="auto"/>
          <w:sz w:val="28"/>
          <w:szCs w:val="28"/>
        </w:rPr>
        <w:t xml:space="preserve">итогам </w:t>
      </w:r>
      <w:r w:rsidR="00E07037" w:rsidRPr="00693AAC">
        <w:rPr>
          <w:color w:val="auto"/>
          <w:sz w:val="28"/>
          <w:szCs w:val="28"/>
        </w:rPr>
        <w:t xml:space="preserve"> </w:t>
      </w:r>
      <w:r w:rsidR="00450668" w:rsidRPr="00693AAC">
        <w:rPr>
          <w:color w:val="auto"/>
          <w:sz w:val="28"/>
          <w:szCs w:val="28"/>
        </w:rPr>
        <w:t>202</w:t>
      </w:r>
      <w:r w:rsidR="00181033" w:rsidRPr="00693AAC">
        <w:rPr>
          <w:color w:val="auto"/>
          <w:sz w:val="28"/>
          <w:szCs w:val="28"/>
        </w:rPr>
        <w:t>3</w:t>
      </w:r>
      <w:r w:rsidR="00450668" w:rsidRPr="00693AAC">
        <w:rPr>
          <w:color w:val="auto"/>
          <w:sz w:val="28"/>
          <w:szCs w:val="28"/>
        </w:rPr>
        <w:t>-202</w:t>
      </w:r>
      <w:r w:rsidR="00181033" w:rsidRPr="00693AAC">
        <w:rPr>
          <w:color w:val="auto"/>
          <w:sz w:val="28"/>
          <w:szCs w:val="28"/>
        </w:rPr>
        <w:t>4</w:t>
      </w:r>
      <w:r w:rsidR="00E5289A" w:rsidRPr="00693AAC">
        <w:rPr>
          <w:color w:val="auto"/>
          <w:sz w:val="28"/>
          <w:szCs w:val="28"/>
        </w:rPr>
        <w:t xml:space="preserve"> учебного год</w:t>
      </w:r>
      <w:bookmarkEnd w:id="0"/>
      <w:r w:rsidR="00CF6B08" w:rsidRPr="00693AAC">
        <w:rPr>
          <w:color w:val="auto"/>
          <w:sz w:val="28"/>
          <w:szCs w:val="28"/>
        </w:rPr>
        <w:t>а</w:t>
      </w:r>
    </w:p>
    <w:p w:rsidR="00760579" w:rsidRPr="00693AAC" w:rsidRDefault="00760579" w:rsidP="00367179">
      <w:pPr>
        <w:pStyle w:val="10"/>
        <w:keepNext/>
        <w:keepLines/>
        <w:shd w:val="clear" w:color="auto" w:fill="auto"/>
        <w:spacing w:line="240" w:lineRule="auto"/>
        <w:ind w:right="20" w:firstLine="567"/>
        <w:rPr>
          <w:color w:val="auto"/>
          <w:sz w:val="28"/>
          <w:szCs w:val="28"/>
        </w:rPr>
      </w:pPr>
      <w:r w:rsidRPr="00693AAC">
        <w:rPr>
          <w:sz w:val="28"/>
          <w:szCs w:val="28"/>
          <w:lang w:bidi="ru-RU"/>
        </w:rPr>
        <w:t>Анализ учебной работы</w:t>
      </w:r>
    </w:p>
    <w:p w:rsidR="00912D07" w:rsidRPr="00693AAC" w:rsidRDefault="00912D07" w:rsidP="00367179">
      <w:pPr>
        <w:pStyle w:val="10"/>
        <w:keepNext/>
        <w:keepLines/>
        <w:shd w:val="clear" w:color="auto" w:fill="auto"/>
        <w:spacing w:line="240" w:lineRule="auto"/>
        <w:ind w:right="20" w:firstLine="567"/>
        <w:jc w:val="both"/>
        <w:rPr>
          <w:color w:val="auto"/>
          <w:sz w:val="28"/>
          <w:szCs w:val="28"/>
        </w:rPr>
      </w:pPr>
    </w:p>
    <w:p w:rsidR="00912D07" w:rsidRPr="00693AAC" w:rsidRDefault="00912D07" w:rsidP="00367179">
      <w:pPr>
        <w:suppressAutoHyphens/>
        <w:ind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 xml:space="preserve">    В течение </w:t>
      </w:r>
      <w:r w:rsidR="00760579" w:rsidRPr="00693AAC">
        <w:rPr>
          <w:rFonts w:ascii="Times New Roman" w:eastAsia="DejaVu Sans" w:hAnsi="Times New Roman" w:cs="Times New Roman"/>
          <w:color w:val="auto"/>
          <w:kern w:val="1"/>
          <w:sz w:val="28"/>
          <w:szCs w:val="28"/>
        </w:rPr>
        <w:t>202</w:t>
      </w:r>
      <w:r w:rsidR="00181033" w:rsidRPr="00693AAC">
        <w:rPr>
          <w:rFonts w:ascii="Times New Roman" w:eastAsia="DejaVu Sans" w:hAnsi="Times New Roman" w:cs="Times New Roman"/>
          <w:color w:val="auto"/>
          <w:kern w:val="1"/>
          <w:sz w:val="28"/>
          <w:szCs w:val="28"/>
        </w:rPr>
        <w:t>3-2024</w:t>
      </w:r>
      <w:r w:rsidRPr="00693AAC">
        <w:rPr>
          <w:rFonts w:ascii="Times New Roman" w:eastAsia="DejaVu Sans" w:hAnsi="Times New Roman" w:cs="Times New Roman"/>
          <w:color w:val="auto"/>
          <w:kern w:val="1"/>
          <w:sz w:val="28"/>
          <w:szCs w:val="28"/>
        </w:rPr>
        <w:t xml:space="preserve"> учебного года коллектив МБОУ </w:t>
      </w:r>
      <w:r w:rsidR="00181033" w:rsidRPr="00693AAC">
        <w:rPr>
          <w:rFonts w:ascii="Times New Roman" w:eastAsia="DejaVu Sans" w:hAnsi="Times New Roman" w:cs="Times New Roman"/>
          <w:color w:val="auto"/>
          <w:kern w:val="1"/>
          <w:sz w:val="28"/>
          <w:szCs w:val="28"/>
        </w:rPr>
        <w:t>«Школа № 47»</w:t>
      </w:r>
      <w:r w:rsidR="00760579" w:rsidRPr="00693AAC">
        <w:rPr>
          <w:rFonts w:ascii="Times New Roman" w:eastAsia="DejaVu Sans" w:hAnsi="Times New Roman" w:cs="Times New Roman"/>
          <w:color w:val="auto"/>
          <w:kern w:val="1"/>
          <w:sz w:val="28"/>
          <w:szCs w:val="28"/>
        </w:rPr>
        <w:t xml:space="preserve">  работал</w:t>
      </w:r>
      <w:r w:rsidRPr="00693AAC">
        <w:rPr>
          <w:rFonts w:ascii="Times New Roman" w:eastAsia="DejaVu Sans" w:hAnsi="Times New Roman" w:cs="Times New Roman"/>
          <w:color w:val="auto"/>
          <w:kern w:val="1"/>
          <w:sz w:val="28"/>
          <w:szCs w:val="28"/>
        </w:rPr>
        <w:t xml:space="preserve"> над приоритетными направлениями:</w:t>
      </w:r>
    </w:p>
    <w:p w:rsidR="00912D07" w:rsidRPr="00693AAC" w:rsidRDefault="00912D07" w:rsidP="00367179">
      <w:pPr>
        <w:pStyle w:val="af4"/>
        <w:numPr>
          <w:ilvl w:val="0"/>
          <w:numId w:val="26"/>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созданием условий для самореализации обучающихся и р</w:t>
      </w:r>
      <w:r w:rsidR="001C30BE" w:rsidRPr="00693AAC">
        <w:rPr>
          <w:rFonts w:ascii="Times New Roman" w:eastAsia="DejaVu Sans" w:hAnsi="Times New Roman" w:cs="Times New Roman"/>
          <w:color w:val="auto"/>
          <w:kern w:val="1"/>
          <w:sz w:val="28"/>
          <w:szCs w:val="28"/>
        </w:rPr>
        <w:t>азвития их ключевых компетенций;</w:t>
      </w:r>
    </w:p>
    <w:p w:rsidR="00181033" w:rsidRPr="00693AAC" w:rsidRDefault="001C30BE" w:rsidP="00367179">
      <w:pPr>
        <w:pStyle w:val="af4"/>
        <w:numPr>
          <w:ilvl w:val="0"/>
          <w:numId w:val="26"/>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в</w:t>
      </w:r>
      <w:r w:rsidR="00912D07" w:rsidRPr="00693AAC">
        <w:rPr>
          <w:rFonts w:ascii="Times New Roman" w:eastAsia="DejaVu Sans" w:hAnsi="Times New Roman" w:cs="Times New Roman"/>
          <w:color w:val="auto"/>
          <w:kern w:val="1"/>
          <w:sz w:val="28"/>
          <w:szCs w:val="28"/>
        </w:rPr>
        <w:t>недрение в образовательное пространство школы современных программ, методик и форм работы как условие успешного освоения федеральных государстве</w:t>
      </w:r>
      <w:r w:rsidRPr="00693AAC">
        <w:rPr>
          <w:rFonts w:ascii="Times New Roman" w:eastAsia="DejaVu Sans" w:hAnsi="Times New Roman" w:cs="Times New Roman"/>
          <w:color w:val="auto"/>
          <w:kern w:val="1"/>
          <w:sz w:val="28"/>
          <w:szCs w:val="28"/>
        </w:rPr>
        <w:t>нных образовательных стандартов</w:t>
      </w:r>
      <w:r w:rsidR="00450668" w:rsidRPr="00693AAC">
        <w:rPr>
          <w:rFonts w:ascii="Times New Roman" w:eastAsia="DejaVu Sans" w:hAnsi="Times New Roman" w:cs="Times New Roman"/>
          <w:color w:val="auto"/>
          <w:kern w:val="1"/>
          <w:sz w:val="28"/>
          <w:szCs w:val="28"/>
        </w:rPr>
        <w:t xml:space="preserve"> 3-го поколения</w:t>
      </w:r>
      <w:r w:rsidRPr="00693AAC">
        <w:rPr>
          <w:rFonts w:ascii="Times New Roman" w:eastAsia="DejaVu Sans" w:hAnsi="Times New Roman" w:cs="Times New Roman"/>
          <w:color w:val="auto"/>
          <w:kern w:val="1"/>
          <w:sz w:val="28"/>
          <w:szCs w:val="28"/>
        </w:rPr>
        <w:t>;</w:t>
      </w:r>
    </w:p>
    <w:p w:rsidR="00912D07" w:rsidRPr="00693AAC" w:rsidRDefault="00450668" w:rsidP="00367179">
      <w:pPr>
        <w:pStyle w:val="af4"/>
        <w:numPr>
          <w:ilvl w:val="0"/>
          <w:numId w:val="26"/>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 xml:space="preserve"> </w:t>
      </w:r>
      <w:r w:rsidR="001C30BE" w:rsidRPr="00693AAC">
        <w:rPr>
          <w:rFonts w:ascii="Times New Roman" w:eastAsia="DejaVu Sans" w:hAnsi="Times New Roman" w:cs="Times New Roman"/>
          <w:color w:val="auto"/>
          <w:kern w:val="1"/>
          <w:sz w:val="28"/>
          <w:szCs w:val="28"/>
        </w:rPr>
        <w:t>в</w:t>
      </w:r>
      <w:r w:rsidR="00912D07" w:rsidRPr="00693AAC">
        <w:rPr>
          <w:rFonts w:ascii="Times New Roman" w:eastAsia="DejaVu Sans" w:hAnsi="Times New Roman" w:cs="Times New Roman"/>
          <w:color w:val="auto"/>
          <w:kern w:val="1"/>
          <w:sz w:val="28"/>
          <w:szCs w:val="28"/>
        </w:rPr>
        <w:t xml:space="preserve">ыполнение муниципального задания. </w:t>
      </w:r>
    </w:p>
    <w:p w:rsidR="00395765" w:rsidRDefault="00395765" w:rsidP="00367179">
      <w:pPr>
        <w:suppressAutoHyphens/>
        <w:ind w:right="20" w:firstLine="567"/>
        <w:jc w:val="both"/>
        <w:rPr>
          <w:rFonts w:ascii="Times New Roman" w:eastAsia="DejaVu Sans" w:hAnsi="Times New Roman" w:cs="Times New Roman"/>
          <w:color w:val="auto"/>
          <w:kern w:val="1"/>
          <w:sz w:val="28"/>
          <w:szCs w:val="28"/>
        </w:rPr>
      </w:pPr>
    </w:p>
    <w:p w:rsidR="00912D07" w:rsidRPr="00693AAC" w:rsidRDefault="00912D07" w:rsidP="00367179">
      <w:pPr>
        <w:suppressAutoHyphens/>
        <w:ind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 xml:space="preserve"> В связи с этим первоочередными задачами </w:t>
      </w:r>
      <w:r w:rsidR="00181033" w:rsidRPr="00693AAC">
        <w:rPr>
          <w:rFonts w:ascii="Times New Roman" w:eastAsia="DejaVu Sans" w:hAnsi="Times New Roman" w:cs="Times New Roman"/>
          <w:color w:val="auto"/>
          <w:kern w:val="1"/>
          <w:sz w:val="28"/>
          <w:szCs w:val="28"/>
        </w:rPr>
        <w:t>прошли следующие мероприятия</w:t>
      </w:r>
      <w:r w:rsidRPr="00693AAC">
        <w:rPr>
          <w:rFonts w:ascii="Times New Roman" w:eastAsia="DejaVu Sans" w:hAnsi="Times New Roman" w:cs="Times New Roman"/>
          <w:color w:val="auto"/>
          <w:kern w:val="1"/>
          <w:sz w:val="28"/>
          <w:szCs w:val="28"/>
        </w:rPr>
        <w:t>:</w:t>
      </w:r>
    </w:p>
    <w:p w:rsidR="00676571" w:rsidRDefault="00676571" w:rsidP="00367179">
      <w:pPr>
        <w:numPr>
          <w:ilvl w:val="0"/>
          <w:numId w:val="12"/>
        </w:numPr>
        <w:suppressAutoHyphens/>
        <w:ind w:left="0" w:right="20" w:firstLine="567"/>
        <w:jc w:val="both"/>
        <w:rPr>
          <w:rFonts w:ascii="Times New Roman" w:eastAsia="DejaVu Sans" w:hAnsi="Times New Roman" w:cs="Times New Roman"/>
          <w:color w:val="auto"/>
          <w:kern w:val="1"/>
          <w:sz w:val="28"/>
          <w:szCs w:val="28"/>
        </w:rPr>
      </w:pPr>
      <w:r>
        <w:rPr>
          <w:rFonts w:ascii="Times New Roman" w:eastAsia="DejaVu Sans" w:hAnsi="Times New Roman" w:cs="Times New Roman"/>
          <w:color w:val="auto"/>
          <w:kern w:val="1"/>
          <w:sz w:val="28"/>
          <w:szCs w:val="28"/>
        </w:rPr>
        <w:t>подготовка и участие детей во ВСОШ</w:t>
      </w:r>
      <w:r w:rsidR="00EF5B5A">
        <w:rPr>
          <w:rFonts w:ascii="Times New Roman" w:eastAsia="DejaVu Sans" w:hAnsi="Times New Roman" w:cs="Times New Roman"/>
          <w:color w:val="auto"/>
          <w:kern w:val="1"/>
          <w:sz w:val="28"/>
          <w:szCs w:val="28"/>
        </w:rPr>
        <w:t>, МИО «Звезда»,  профильным олимпиадам</w:t>
      </w:r>
      <w:r>
        <w:rPr>
          <w:rFonts w:ascii="Times New Roman" w:eastAsia="DejaVu Sans" w:hAnsi="Times New Roman" w:cs="Times New Roman"/>
          <w:color w:val="auto"/>
          <w:kern w:val="1"/>
          <w:sz w:val="28"/>
          <w:szCs w:val="28"/>
        </w:rPr>
        <w:t>;</w:t>
      </w:r>
    </w:p>
    <w:p w:rsidR="00912D07" w:rsidRDefault="00912D07" w:rsidP="00367179">
      <w:pPr>
        <w:numPr>
          <w:ilvl w:val="0"/>
          <w:numId w:val="12"/>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ор</w:t>
      </w:r>
      <w:r w:rsidR="001044B4" w:rsidRPr="00693AAC">
        <w:rPr>
          <w:rFonts w:ascii="Times New Roman" w:eastAsia="DejaVu Sans" w:hAnsi="Times New Roman" w:cs="Times New Roman"/>
          <w:color w:val="auto"/>
          <w:kern w:val="1"/>
          <w:sz w:val="28"/>
          <w:szCs w:val="28"/>
        </w:rPr>
        <w:t xml:space="preserve">ганизация </w:t>
      </w:r>
      <w:r w:rsidR="00395765">
        <w:rPr>
          <w:rFonts w:ascii="Times New Roman" w:eastAsia="DejaVu Sans" w:hAnsi="Times New Roman" w:cs="Times New Roman"/>
          <w:color w:val="auto"/>
          <w:kern w:val="1"/>
          <w:sz w:val="28"/>
          <w:szCs w:val="28"/>
        </w:rPr>
        <w:t>апробационных мероприятий, направленных на выявление готовности учащихся 9 и 11 классов к ГИА-9, 11</w:t>
      </w:r>
      <w:r w:rsidRPr="00693AAC">
        <w:rPr>
          <w:rFonts w:ascii="Times New Roman" w:eastAsia="DejaVu Sans" w:hAnsi="Times New Roman" w:cs="Times New Roman"/>
          <w:color w:val="auto"/>
          <w:kern w:val="1"/>
          <w:sz w:val="28"/>
          <w:szCs w:val="28"/>
        </w:rPr>
        <w:t>;</w:t>
      </w:r>
    </w:p>
    <w:p w:rsidR="00181033" w:rsidRPr="00693AAC" w:rsidRDefault="00181033" w:rsidP="00367179">
      <w:pPr>
        <w:numPr>
          <w:ilvl w:val="0"/>
          <w:numId w:val="12"/>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аттестация педагогов на соответствие должности;</w:t>
      </w:r>
    </w:p>
    <w:p w:rsidR="00912D07" w:rsidRPr="00693AAC" w:rsidRDefault="00E07037" w:rsidP="00367179">
      <w:pPr>
        <w:numPr>
          <w:ilvl w:val="0"/>
          <w:numId w:val="12"/>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 xml:space="preserve"> </w:t>
      </w:r>
      <w:r w:rsidR="00912D07" w:rsidRPr="00693AAC">
        <w:rPr>
          <w:rFonts w:ascii="Times New Roman" w:eastAsia="DejaVu Sans" w:hAnsi="Times New Roman" w:cs="Times New Roman"/>
          <w:color w:val="auto"/>
          <w:kern w:val="1"/>
          <w:sz w:val="28"/>
          <w:szCs w:val="28"/>
        </w:rPr>
        <w:t>организация самообразования учителей, повышения их квалификации;</w:t>
      </w:r>
    </w:p>
    <w:p w:rsidR="00912D07" w:rsidRPr="00693AAC" w:rsidRDefault="00912D07" w:rsidP="00367179">
      <w:pPr>
        <w:numPr>
          <w:ilvl w:val="0"/>
          <w:numId w:val="12"/>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 xml:space="preserve">активизация работы со слабоуспевающими </w:t>
      </w:r>
      <w:r w:rsidR="002C3B25">
        <w:rPr>
          <w:rFonts w:ascii="Times New Roman" w:eastAsia="DejaVu Sans" w:hAnsi="Times New Roman" w:cs="Times New Roman"/>
          <w:color w:val="auto"/>
          <w:kern w:val="1"/>
          <w:sz w:val="28"/>
          <w:szCs w:val="28"/>
        </w:rPr>
        <w:t xml:space="preserve"> и неуспевающими </w:t>
      </w:r>
      <w:r w:rsidRPr="00693AAC">
        <w:rPr>
          <w:rFonts w:ascii="Times New Roman" w:eastAsia="DejaVu Sans" w:hAnsi="Times New Roman" w:cs="Times New Roman"/>
          <w:color w:val="auto"/>
          <w:kern w:val="1"/>
          <w:sz w:val="28"/>
          <w:szCs w:val="28"/>
        </w:rPr>
        <w:t>обучающимся;</w:t>
      </w:r>
    </w:p>
    <w:p w:rsidR="00912D07" w:rsidRPr="00693AAC" w:rsidRDefault="00912D07" w:rsidP="00367179">
      <w:pPr>
        <w:numPr>
          <w:ilvl w:val="0"/>
          <w:numId w:val="12"/>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организация работы учителей-предметников с одаренными детьми с целью подготовки их к олимпиадам;</w:t>
      </w:r>
    </w:p>
    <w:p w:rsidR="00912D07" w:rsidRPr="00693AAC" w:rsidRDefault="00912D07" w:rsidP="00367179">
      <w:pPr>
        <w:numPr>
          <w:ilvl w:val="0"/>
          <w:numId w:val="12"/>
        </w:numPr>
        <w:suppressAutoHyphens/>
        <w:ind w:left="0" w:right="20" w:firstLine="567"/>
        <w:jc w:val="both"/>
        <w:rPr>
          <w:rFonts w:ascii="Times New Roman" w:eastAsia="DejaVu Sans" w:hAnsi="Times New Roman" w:cs="Times New Roman"/>
          <w:color w:val="auto"/>
          <w:kern w:val="1"/>
          <w:sz w:val="28"/>
          <w:szCs w:val="28"/>
        </w:rPr>
      </w:pPr>
      <w:r w:rsidRPr="00693AAC">
        <w:rPr>
          <w:rFonts w:ascii="Times New Roman" w:eastAsia="DejaVu Sans" w:hAnsi="Times New Roman" w:cs="Times New Roman"/>
          <w:color w:val="auto"/>
          <w:kern w:val="1"/>
          <w:sz w:val="28"/>
          <w:szCs w:val="28"/>
        </w:rPr>
        <w:t>организация разноуровнего обучения школьников с целью повышения качества образования и во избежание неуспеваемости.</w:t>
      </w:r>
    </w:p>
    <w:p w:rsidR="008854ED" w:rsidRPr="00693AAC" w:rsidRDefault="008854ED" w:rsidP="00367179">
      <w:pPr>
        <w:suppressAutoHyphens/>
        <w:ind w:right="20" w:firstLine="567"/>
        <w:jc w:val="both"/>
        <w:rPr>
          <w:rFonts w:ascii="Times New Roman" w:eastAsia="DejaVu Sans" w:hAnsi="Times New Roman" w:cs="Times New Roman"/>
          <w:color w:val="auto"/>
          <w:kern w:val="1"/>
          <w:sz w:val="28"/>
          <w:szCs w:val="28"/>
        </w:rPr>
      </w:pPr>
    </w:p>
    <w:p w:rsidR="00760579" w:rsidRPr="00EF5B5A" w:rsidRDefault="00024868" w:rsidP="00367179">
      <w:pPr>
        <w:ind w:right="20" w:firstLine="567"/>
        <w:jc w:val="both"/>
        <w:rPr>
          <w:rFonts w:ascii="Times New Roman" w:hAnsi="Times New Roman" w:cs="Times New Roman"/>
          <w:sz w:val="28"/>
          <w:szCs w:val="28"/>
          <w:u w:val="single"/>
          <w:lang w:bidi="ru-RU"/>
        </w:rPr>
      </w:pPr>
      <w:r w:rsidRPr="00EF5B5A">
        <w:rPr>
          <w:rFonts w:ascii="Times New Roman" w:hAnsi="Times New Roman" w:cs="Times New Roman"/>
          <w:sz w:val="28"/>
          <w:szCs w:val="28"/>
          <w:u w:val="single"/>
          <w:lang w:bidi="ru-RU"/>
        </w:rPr>
        <w:t xml:space="preserve">По итогам </w:t>
      </w:r>
      <w:r w:rsidR="00181033" w:rsidRPr="00EF5B5A">
        <w:rPr>
          <w:rFonts w:ascii="Times New Roman" w:hAnsi="Times New Roman" w:cs="Times New Roman"/>
          <w:sz w:val="28"/>
          <w:szCs w:val="28"/>
          <w:u w:val="single"/>
          <w:lang w:bidi="ru-RU"/>
        </w:rPr>
        <w:t>2023-2024 учебного года</w:t>
      </w:r>
      <w:r w:rsidR="00760579" w:rsidRPr="00EF5B5A">
        <w:rPr>
          <w:rFonts w:ascii="Times New Roman" w:hAnsi="Times New Roman" w:cs="Times New Roman"/>
          <w:sz w:val="28"/>
          <w:szCs w:val="28"/>
          <w:u w:val="single"/>
          <w:lang w:bidi="ru-RU"/>
        </w:rPr>
        <w:t xml:space="preserve"> результаты следующие:</w:t>
      </w:r>
    </w:p>
    <w:p w:rsidR="00181033" w:rsidRPr="00693AAC" w:rsidRDefault="00181033" w:rsidP="00367179">
      <w:pPr>
        <w:ind w:right="20" w:firstLine="567"/>
        <w:jc w:val="both"/>
        <w:rPr>
          <w:rFonts w:ascii="Times New Roman" w:hAnsi="Times New Roman" w:cs="Times New Roman"/>
          <w:sz w:val="28"/>
          <w:szCs w:val="28"/>
        </w:rPr>
      </w:pPr>
    </w:p>
    <w:p w:rsidR="00856440" w:rsidRPr="00693AAC" w:rsidRDefault="00B50337" w:rsidP="00367179">
      <w:pPr>
        <w:pStyle w:val="2"/>
        <w:shd w:val="clear" w:color="auto" w:fill="auto"/>
        <w:spacing w:line="240" w:lineRule="auto"/>
        <w:ind w:right="20" w:firstLine="567"/>
        <w:jc w:val="both"/>
        <w:rPr>
          <w:sz w:val="28"/>
          <w:szCs w:val="28"/>
        </w:rPr>
      </w:pPr>
      <w:r>
        <w:rPr>
          <w:b/>
          <w:color w:val="auto"/>
          <w:sz w:val="28"/>
          <w:szCs w:val="28"/>
        </w:rPr>
        <w:t>А.</w:t>
      </w:r>
      <w:r w:rsidR="002D37C1">
        <w:rPr>
          <w:b/>
          <w:color w:val="auto"/>
          <w:sz w:val="28"/>
          <w:szCs w:val="28"/>
        </w:rPr>
        <w:t xml:space="preserve"> </w:t>
      </w:r>
      <w:r w:rsidR="00856440" w:rsidRPr="00693AAC">
        <w:rPr>
          <w:b/>
          <w:color w:val="auto"/>
          <w:sz w:val="28"/>
          <w:szCs w:val="28"/>
        </w:rPr>
        <w:t>Контингент обучающихся, движение</w:t>
      </w:r>
      <w:r w:rsidR="00856440" w:rsidRPr="00693AAC">
        <w:rPr>
          <w:color w:val="auto"/>
          <w:sz w:val="28"/>
          <w:szCs w:val="28"/>
        </w:rPr>
        <w:t>:</w:t>
      </w:r>
    </w:p>
    <w:p w:rsidR="00EF5B5A" w:rsidRDefault="00760579" w:rsidP="00367179">
      <w:pPr>
        <w:pStyle w:val="10"/>
        <w:keepNext/>
        <w:keepLines/>
        <w:shd w:val="clear" w:color="auto" w:fill="auto"/>
        <w:spacing w:line="240" w:lineRule="auto"/>
        <w:ind w:right="20" w:firstLine="567"/>
        <w:jc w:val="both"/>
        <w:rPr>
          <w:b w:val="0"/>
          <w:color w:val="auto"/>
          <w:sz w:val="28"/>
          <w:szCs w:val="28"/>
        </w:rPr>
      </w:pPr>
      <w:r w:rsidRPr="00693AAC">
        <w:rPr>
          <w:b w:val="0"/>
          <w:color w:val="auto"/>
          <w:sz w:val="28"/>
          <w:szCs w:val="28"/>
        </w:rPr>
        <w:t xml:space="preserve">На </w:t>
      </w:r>
      <w:r w:rsidR="00B50CDD" w:rsidRPr="00693AAC">
        <w:rPr>
          <w:b w:val="0"/>
          <w:color w:val="auto"/>
          <w:sz w:val="28"/>
          <w:szCs w:val="28"/>
        </w:rPr>
        <w:t xml:space="preserve">начало </w:t>
      </w:r>
      <w:r w:rsidR="00EF5B5A">
        <w:rPr>
          <w:b w:val="0"/>
          <w:color w:val="auto"/>
          <w:sz w:val="28"/>
          <w:szCs w:val="28"/>
        </w:rPr>
        <w:t xml:space="preserve">2023-2024 </w:t>
      </w:r>
      <w:r w:rsidR="00181033" w:rsidRPr="00693AAC">
        <w:rPr>
          <w:b w:val="0"/>
          <w:color w:val="auto"/>
          <w:sz w:val="28"/>
          <w:szCs w:val="28"/>
        </w:rPr>
        <w:t xml:space="preserve">учебного года в МБОУ «Школа № 47» </w:t>
      </w:r>
      <w:r w:rsidR="00EF5B5A">
        <w:rPr>
          <w:b w:val="0"/>
          <w:color w:val="auto"/>
          <w:sz w:val="28"/>
          <w:szCs w:val="28"/>
        </w:rPr>
        <w:t>проходили обучения</w:t>
      </w:r>
      <w:r w:rsidR="00181033" w:rsidRPr="00693AAC">
        <w:rPr>
          <w:b w:val="0"/>
          <w:color w:val="auto"/>
          <w:sz w:val="28"/>
          <w:szCs w:val="28"/>
        </w:rPr>
        <w:t xml:space="preserve"> 514 </w:t>
      </w:r>
      <w:r w:rsidR="00367179">
        <w:rPr>
          <w:b w:val="0"/>
          <w:color w:val="auto"/>
          <w:sz w:val="28"/>
          <w:szCs w:val="28"/>
        </w:rPr>
        <w:t>обучающихся</w:t>
      </w:r>
      <w:r w:rsidR="00181033" w:rsidRPr="00693AAC">
        <w:rPr>
          <w:b w:val="0"/>
          <w:color w:val="auto"/>
          <w:sz w:val="28"/>
          <w:szCs w:val="28"/>
        </w:rPr>
        <w:t xml:space="preserve">, </w:t>
      </w:r>
      <w:r w:rsidR="002C3B25">
        <w:rPr>
          <w:b w:val="0"/>
          <w:color w:val="auto"/>
          <w:sz w:val="28"/>
          <w:szCs w:val="28"/>
        </w:rPr>
        <w:t>на</w:t>
      </w:r>
      <w:r w:rsidR="00181033" w:rsidRPr="00693AAC">
        <w:rPr>
          <w:b w:val="0"/>
          <w:color w:val="auto"/>
          <w:sz w:val="28"/>
          <w:szCs w:val="28"/>
        </w:rPr>
        <w:t xml:space="preserve"> </w:t>
      </w:r>
      <w:r w:rsidR="00676571">
        <w:rPr>
          <w:b w:val="0"/>
          <w:color w:val="auto"/>
          <w:sz w:val="28"/>
          <w:szCs w:val="28"/>
        </w:rPr>
        <w:t>конец</w:t>
      </w:r>
      <w:r w:rsidR="00181033" w:rsidRPr="00693AAC">
        <w:rPr>
          <w:b w:val="0"/>
          <w:color w:val="auto"/>
          <w:sz w:val="28"/>
          <w:szCs w:val="28"/>
        </w:rPr>
        <w:t xml:space="preserve"> </w:t>
      </w:r>
      <w:r w:rsidR="00EF5B5A">
        <w:rPr>
          <w:b w:val="0"/>
          <w:color w:val="auto"/>
          <w:sz w:val="28"/>
          <w:szCs w:val="28"/>
        </w:rPr>
        <w:t>учебного года</w:t>
      </w:r>
      <w:r w:rsidR="00676571">
        <w:rPr>
          <w:b w:val="0"/>
          <w:color w:val="auto"/>
          <w:sz w:val="28"/>
          <w:szCs w:val="28"/>
        </w:rPr>
        <w:t xml:space="preserve"> </w:t>
      </w:r>
      <w:r w:rsidR="00EF5B5A">
        <w:rPr>
          <w:b w:val="0"/>
          <w:color w:val="auto"/>
          <w:sz w:val="28"/>
          <w:szCs w:val="28"/>
        </w:rPr>
        <w:t>– 491 ученик.</w:t>
      </w:r>
    </w:p>
    <w:p w:rsidR="00EF5B5A" w:rsidRDefault="00EF5B5A" w:rsidP="00367179">
      <w:pPr>
        <w:pStyle w:val="10"/>
        <w:keepNext/>
        <w:keepLines/>
        <w:shd w:val="clear" w:color="auto" w:fill="auto"/>
        <w:spacing w:line="240" w:lineRule="auto"/>
        <w:ind w:right="20" w:firstLine="567"/>
        <w:jc w:val="both"/>
        <w:rPr>
          <w:b w:val="0"/>
          <w:color w:val="auto"/>
          <w:sz w:val="28"/>
          <w:szCs w:val="28"/>
        </w:rPr>
      </w:pPr>
      <w:r>
        <w:rPr>
          <w:b w:val="0"/>
          <w:color w:val="auto"/>
          <w:sz w:val="28"/>
          <w:szCs w:val="28"/>
        </w:rPr>
        <w:t>Выбыло в 2023-2024 учебном году – 35 учеников.</w:t>
      </w:r>
    </w:p>
    <w:p w:rsidR="00EF5B5A" w:rsidRDefault="00EF5B5A" w:rsidP="00367179">
      <w:pPr>
        <w:pStyle w:val="10"/>
        <w:keepNext/>
        <w:keepLines/>
        <w:shd w:val="clear" w:color="auto" w:fill="auto"/>
        <w:spacing w:line="240" w:lineRule="auto"/>
        <w:ind w:right="20" w:firstLine="567"/>
        <w:jc w:val="both"/>
        <w:rPr>
          <w:b w:val="0"/>
          <w:color w:val="auto"/>
          <w:sz w:val="28"/>
          <w:szCs w:val="28"/>
        </w:rPr>
      </w:pPr>
      <w:r>
        <w:rPr>
          <w:b w:val="0"/>
          <w:color w:val="auto"/>
          <w:sz w:val="28"/>
          <w:szCs w:val="28"/>
        </w:rPr>
        <w:t xml:space="preserve">Прибыло в 2023-2024 учебном году – 12 учеников. </w:t>
      </w:r>
    </w:p>
    <w:p w:rsidR="00145C99" w:rsidRDefault="004C020B" w:rsidP="00367179">
      <w:pPr>
        <w:pStyle w:val="10"/>
        <w:keepNext/>
        <w:keepLines/>
        <w:shd w:val="clear" w:color="auto" w:fill="auto"/>
        <w:spacing w:line="240" w:lineRule="auto"/>
        <w:ind w:right="20" w:firstLine="567"/>
        <w:jc w:val="both"/>
        <w:rPr>
          <w:b w:val="0"/>
          <w:color w:val="auto"/>
          <w:sz w:val="28"/>
          <w:szCs w:val="28"/>
        </w:rPr>
      </w:pPr>
      <w:r>
        <w:rPr>
          <w:b w:val="0"/>
          <w:color w:val="auto"/>
          <w:sz w:val="28"/>
          <w:szCs w:val="28"/>
        </w:rPr>
        <w:t>Н</w:t>
      </w:r>
      <w:r w:rsidR="00EF5B5A">
        <w:rPr>
          <w:b w:val="0"/>
          <w:color w:val="auto"/>
          <w:sz w:val="28"/>
          <w:szCs w:val="28"/>
        </w:rPr>
        <w:t xml:space="preserve">а семейной форме обучения в 2023-2024 учебном году – 12 </w:t>
      </w:r>
      <w:r>
        <w:rPr>
          <w:b w:val="0"/>
          <w:color w:val="auto"/>
          <w:sz w:val="28"/>
          <w:szCs w:val="28"/>
        </w:rPr>
        <w:t>учеников.</w:t>
      </w:r>
    </w:p>
    <w:p w:rsidR="004C020B" w:rsidRDefault="004C020B" w:rsidP="00367179">
      <w:pPr>
        <w:pStyle w:val="10"/>
        <w:keepNext/>
        <w:keepLines/>
        <w:shd w:val="clear" w:color="auto" w:fill="auto"/>
        <w:spacing w:line="240" w:lineRule="auto"/>
        <w:ind w:right="20" w:firstLine="567"/>
        <w:jc w:val="both"/>
        <w:rPr>
          <w:b w:val="0"/>
          <w:color w:val="auto"/>
          <w:sz w:val="28"/>
          <w:szCs w:val="28"/>
        </w:rPr>
      </w:pPr>
      <w:r>
        <w:rPr>
          <w:b w:val="0"/>
          <w:color w:val="auto"/>
          <w:sz w:val="28"/>
          <w:szCs w:val="28"/>
        </w:rPr>
        <w:t>На домашней форме обучения в 2023-2024 учебном году – 8 учеников.</w:t>
      </w:r>
    </w:p>
    <w:p w:rsidR="004C020B" w:rsidRDefault="00367179" w:rsidP="00367179">
      <w:pPr>
        <w:pStyle w:val="10"/>
        <w:keepNext/>
        <w:keepLines/>
        <w:shd w:val="clear" w:color="auto" w:fill="auto"/>
        <w:spacing w:line="240" w:lineRule="auto"/>
        <w:ind w:right="20" w:firstLine="567"/>
        <w:jc w:val="both"/>
        <w:rPr>
          <w:b w:val="0"/>
          <w:color w:val="auto"/>
          <w:sz w:val="28"/>
          <w:szCs w:val="28"/>
        </w:rPr>
      </w:pPr>
      <w:r>
        <w:rPr>
          <w:b w:val="0"/>
          <w:color w:val="auto"/>
          <w:sz w:val="28"/>
          <w:szCs w:val="28"/>
        </w:rPr>
        <w:t>Получали образование п</w:t>
      </w:r>
      <w:r w:rsidR="004C020B">
        <w:rPr>
          <w:b w:val="0"/>
          <w:color w:val="auto"/>
          <w:sz w:val="28"/>
          <w:szCs w:val="28"/>
        </w:rPr>
        <w:t>о адаптированной образовательной программе в школе  -  4 ученика.</w:t>
      </w:r>
    </w:p>
    <w:p w:rsidR="00EF5B5A" w:rsidRPr="00693AAC" w:rsidRDefault="00EF5B5A" w:rsidP="00367179">
      <w:pPr>
        <w:pStyle w:val="10"/>
        <w:keepNext/>
        <w:keepLines/>
        <w:shd w:val="clear" w:color="auto" w:fill="auto"/>
        <w:spacing w:line="240" w:lineRule="auto"/>
        <w:ind w:right="20" w:firstLine="567"/>
        <w:jc w:val="both"/>
        <w:rPr>
          <w:b w:val="0"/>
          <w:color w:val="auto"/>
          <w:sz w:val="28"/>
          <w:szCs w:val="28"/>
        </w:rPr>
      </w:pPr>
    </w:p>
    <w:p w:rsidR="005D7159" w:rsidRPr="00B50337" w:rsidRDefault="00B50337" w:rsidP="00367179">
      <w:pPr>
        <w:pStyle w:val="2"/>
        <w:shd w:val="clear" w:color="auto" w:fill="auto"/>
        <w:spacing w:line="240" w:lineRule="auto"/>
        <w:ind w:right="20" w:firstLine="567"/>
        <w:jc w:val="both"/>
        <w:rPr>
          <w:rFonts w:eastAsia="DejaVu Sans"/>
          <w:b/>
          <w:bCs/>
          <w:color w:val="auto"/>
          <w:kern w:val="1"/>
          <w:sz w:val="28"/>
          <w:szCs w:val="28"/>
        </w:rPr>
      </w:pPr>
      <w:r w:rsidRPr="00B50337">
        <w:rPr>
          <w:b/>
          <w:color w:val="auto"/>
          <w:sz w:val="28"/>
          <w:szCs w:val="28"/>
        </w:rPr>
        <w:t>Б.</w:t>
      </w:r>
      <w:r>
        <w:rPr>
          <w:b/>
          <w:color w:val="auto"/>
          <w:sz w:val="28"/>
          <w:szCs w:val="28"/>
        </w:rPr>
        <w:t xml:space="preserve"> </w:t>
      </w:r>
      <w:r w:rsidR="00912D07" w:rsidRPr="00B50337">
        <w:rPr>
          <w:rFonts w:eastAsia="DejaVu Sans"/>
          <w:b/>
          <w:bCs/>
          <w:color w:val="auto"/>
          <w:kern w:val="1"/>
          <w:sz w:val="28"/>
          <w:szCs w:val="28"/>
        </w:rPr>
        <w:t>Успеваемость, качество знан</w:t>
      </w:r>
      <w:r w:rsidR="00753D3B" w:rsidRPr="00B50337">
        <w:rPr>
          <w:rFonts w:eastAsia="DejaVu Sans"/>
          <w:b/>
          <w:bCs/>
          <w:color w:val="auto"/>
          <w:kern w:val="1"/>
          <w:sz w:val="28"/>
          <w:szCs w:val="28"/>
        </w:rPr>
        <w:t>ий:</w:t>
      </w:r>
    </w:p>
    <w:p w:rsidR="00912D07" w:rsidRPr="00693AAC" w:rsidRDefault="005D7159" w:rsidP="00367179">
      <w:pPr>
        <w:pStyle w:val="2"/>
        <w:shd w:val="clear" w:color="auto" w:fill="auto"/>
        <w:spacing w:line="240" w:lineRule="auto"/>
        <w:ind w:right="20" w:firstLine="567"/>
        <w:jc w:val="both"/>
        <w:rPr>
          <w:rFonts w:eastAsia="DejaVu Sans"/>
          <w:color w:val="auto"/>
          <w:kern w:val="1"/>
          <w:sz w:val="28"/>
          <w:szCs w:val="28"/>
        </w:rPr>
      </w:pPr>
      <w:r w:rsidRPr="00B50337">
        <w:rPr>
          <w:rFonts w:eastAsia="DejaVu Sans"/>
          <w:color w:val="auto"/>
          <w:kern w:val="1"/>
          <w:sz w:val="28"/>
          <w:szCs w:val="28"/>
        </w:rPr>
        <w:t>Школа</w:t>
      </w:r>
      <w:r w:rsidRPr="00693AAC">
        <w:rPr>
          <w:rFonts w:eastAsia="DejaVu Sans"/>
          <w:color w:val="auto"/>
          <w:kern w:val="1"/>
          <w:sz w:val="28"/>
          <w:szCs w:val="28"/>
        </w:rPr>
        <w:t xml:space="preserve"> обеспечивает доступность и бесплатность начального общего, основного общего и среднего общего образования; предоставляет очную форму обучения и обучение по медицинским показаниям по адаптированным общеобразовательным программам.</w:t>
      </w:r>
      <w:r w:rsidR="00BA0F9D">
        <w:rPr>
          <w:rFonts w:eastAsia="DejaVu Sans"/>
          <w:color w:val="auto"/>
          <w:kern w:val="1"/>
          <w:sz w:val="28"/>
          <w:szCs w:val="28"/>
        </w:rPr>
        <w:t xml:space="preserve"> Также в школе осуществляется обучение в форме семейного обучения и самообразования.</w:t>
      </w:r>
    </w:p>
    <w:p w:rsidR="005D7159" w:rsidRPr="00693AAC" w:rsidRDefault="005D7159" w:rsidP="00367179">
      <w:pPr>
        <w:pStyle w:val="2"/>
        <w:shd w:val="clear" w:color="auto" w:fill="auto"/>
        <w:spacing w:line="240" w:lineRule="auto"/>
        <w:ind w:right="20" w:firstLine="567"/>
        <w:jc w:val="both"/>
        <w:rPr>
          <w:rFonts w:eastAsia="DejaVu Sans"/>
          <w:color w:val="auto"/>
          <w:kern w:val="1"/>
          <w:sz w:val="28"/>
          <w:szCs w:val="28"/>
        </w:rPr>
      </w:pPr>
    </w:p>
    <w:p w:rsidR="005D7159" w:rsidRPr="00693AAC" w:rsidRDefault="005D7159" w:rsidP="00367179">
      <w:pPr>
        <w:pStyle w:val="2"/>
        <w:shd w:val="clear" w:color="auto" w:fill="auto"/>
        <w:spacing w:line="240" w:lineRule="auto"/>
        <w:ind w:right="20" w:firstLine="567"/>
        <w:jc w:val="both"/>
        <w:rPr>
          <w:color w:val="auto"/>
          <w:sz w:val="28"/>
          <w:szCs w:val="28"/>
        </w:rPr>
      </w:pPr>
      <w:r w:rsidRPr="00693AAC">
        <w:rPr>
          <w:color w:val="auto"/>
          <w:sz w:val="28"/>
          <w:szCs w:val="28"/>
        </w:rPr>
        <w:lastRenderedPageBreak/>
        <w:t xml:space="preserve">Из  обучающихся по итогам  </w:t>
      </w:r>
      <w:r w:rsidR="00676571">
        <w:rPr>
          <w:color w:val="auto"/>
          <w:sz w:val="28"/>
          <w:szCs w:val="28"/>
        </w:rPr>
        <w:t xml:space="preserve">2023-2024 учебного </w:t>
      </w:r>
      <w:r w:rsidR="00D6629C">
        <w:rPr>
          <w:color w:val="auto"/>
          <w:sz w:val="28"/>
          <w:szCs w:val="28"/>
        </w:rPr>
        <w:t xml:space="preserve">года </w:t>
      </w:r>
      <w:r w:rsidRPr="00693AAC">
        <w:rPr>
          <w:color w:val="auto"/>
          <w:sz w:val="28"/>
          <w:szCs w:val="28"/>
        </w:rPr>
        <w:t xml:space="preserve"> аттестованы:</w:t>
      </w:r>
    </w:p>
    <w:p w:rsidR="005D7159" w:rsidRPr="00693AAC" w:rsidRDefault="005D7159" w:rsidP="00367179">
      <w:pPr>
        <w:pStyle w:val="2"/>
        <w:numPr>
          <w:ilvl w:val="0"/>
          <w:numId w:val="4"/>
        </w:numPr>
        <w:shd w:val="clear" w:color="auto" w:fill="auto"/>
        <w:spacing w:line="240" w:lineRule="auto"/>
        <w:ind w:left="0" w:right="20" w:firstLine="567"/>
        <w:jc w:val="both"/>
        <w:rPr>
          <w:color w:val="auto"/>
          <w:sz w:val="28"/>
          <w:szCs w:val="28"/>
        </w:rPr>
      </w:pPr>
      <w:r w:rsidRPr="00693AAC">
        <w:rPr>
          <w:color w:val="auto"/>
          <w:sz w:val="28"/>
          <w:szCs w:val="28"/>
        </w:rPr>
        <w:t>обучающие</w:t>
      </w:r>
      <w:r w:rsidR="001044B4" w:rsidRPr="00693AAC">
        <w:rPr>
          <w:color w:val="auto"/>
          <w:sz w:val="28"/>
          <w:szCs w:val="28"/>
        </w:rPr>
        <w:t xml:space="preserve">ся </w:t>
      </w:r>
      <w:r w:rsidR="00BA0F9D">
        <w:rPr>
          <w:color w:val="auto"/>
          <w:sz w:val="28"/>
          <w:szCs w:val="28"/>
        </w:rPr>
        <w:t>2</w:t>
      </w:r>
      <w:r w:rsidR="001044B4" w:rsidRPr="00693AAC">
        <w:rPr>
          <w:color w:val="auto"/>
          <w:sz w:val="28"/>
          <w:szCs w:val="28"/>
        </w:rPr>
        <w:t xml:space="preserve"> – 4 классов в количестве </w:t>
      </w:r>
      <w:r w:rsidR="006821F6" w:rsidRPr="00693AAC">
        <w:rPr>
          <w:color w:val="auto"/>
          <w:sz w:val="28"/>
          <w:szCs w:val="28"/>
        </w:rPr>
        <w:t>172</w:t>
      </w:r>
      <w:r w:rsidRPr="00693AAC">
        <w:rPr>
          <w:color w:val="auto"/>
          <w:sz w:val="28"/>
          <w:szCs w:val="28"/>
        </w:rPr>
        <w:t xml:space="preserve"> человек</w:t>
      </w:r>
      <w:r w:rsidR="006821F6" w:rsidRPr="00693AAC">
        <w:rPr>
          <w:color w:val="auto"/>
          <w:sz w:val="28"/>
          <w:szCs w:val="28"/>
        </w:rPr>
        <w:t xml:space="preserve">а </w:t>
      </w:r>
      <w:r w:rsidR="00C3580B">
        <w:rPr>
          <w:color w:val="auto"/>
          <w:sz w:val="28"/>
          <w:szCs w:val="28"/>
        </w:rPr>
        <w:t>(</w:t>
      </w:r>
      <w:r w:rsidR="006821F6" w:rsidRPr="00693AAC">
        <w:rPr>
          <w:color w:val="auto"/>
          <w:sz w:val="28"/>
          <w:szCs w:val="28"/>
        </w:rPr>
        <w:t>из 17</w:t>
      </w:r>
      <w:r w:rsidR="00BA0F9D">
        <w:rPr>
          <w:color w:val="auto"/>
          <w:sz w:val="28"/>
          <w:szCs w:val="28"/>
        </w:rPr>
        <w:t>2</w:t>
      </w:r>
      <w:r w:rsidR="00C3580B">
        <w:rPr>
          <w:color w:val="auto"/>
          <w:sz w:val="28"/>
          <w:szCs w:val="28"/>
        </w:rPr>
        <w:t>)</w:t>
      </w:r>
      <w:r w:rsidR="00BA0F9D">
        <w:rPr>
          <w:color w:val="auto"/>
          <w:sz w:val="28"/>
          <w:szCs w:val="28"/>
        </w:rPr>
        <w:t>.</w:t>
      </w:r>
    </w:p>
    <w:p w:rsidR="005D7159" w:rsidRPr="00693AAC" w:rsidRDefault="005D7159" w:rsidP="00367179">
      <w:pPr>
        <w:pStyle w:val="2"/>
        <w:numPr>
          <w:ilvl w:val="0"/>
          <w:numId w:val="4"/>
        </w:numPr>
        <w:shd w:val="clear" w:color="auto" w:fill="auto"/>
        <w:spacing w:line="240" w:lineRule="auto"/>
        <w:ind w:left="0" w:right="20" w:firstLine="567"/>
        <w:jc w:val="both"/>
        <w:rPr>
          <w:color w:val="auto"/>
          <w:sz w:val="28"/>
          <w:szCs w:val="28"/>
        </w:rPr>
      </w:pPr>
      <w:r w:rsidRPr="00693AAC">
        <w:rPr>
          <w:color w:val="auto"/>
          <w:sz w:val="28"/>
          <w:szCs w:val="28"/>
        </w:rPr>
        <w:t>обучающие</w:t>
      </w:r>
      <w:r w:rsidR="001044B4" w:rsidRPr="00693AAC">
        <w:rPr>
          <w:color w:val="auto"/>
          <w:sz w:val="28"/>
          <w:szCs w:val="28"/>
        </w:rPr>
        <w:t xml:space="preserve">ся 5 – 11 классов в количестве </w:t>
      </w:r>
      <w:r w:rsidR="006821F6" w:rsidRPr="00693AAC">
        <w:rPr>
          <w:color w:val="auto"/>
          <w:sz w:val="28"/>
          <w:szCs w:val="28"/>
        </w:rPr>
        <w:t>28</w:t>
      </w:r>
      <w:r w:rsidR="00BA0F9D">
        <w:rPr>
          <w:color w:val="auto"/>
          <w:sz w:val="28"/>
          <w:szCs w:val="28"/>
        </w:rPr>
        <w:t>1</w:t>
      </w:r>
      <w:r w:rsidRPr="00693AAC">
        <w:rPr>
          <w:color w:val="auto"/>
          <w:sz w:val="28"/>
          <w:szCs w:val="28"/>
        </w:rPr>
        <w:t xml:space="preserve"> человек</w:t>
      </w:r>
      <w:r w:rsidR="00C3580B">
        <w:rPr>
          <w:color w:val="auto"/>
          <w:sz w:val="28"/>
          <w:szCs w:val="28"/>
        </w:rPr>
        <w:t xml:space="preserve"> (из 281)</w:t>
      </w:r>
      <w:r w:rsidRPr="00693AAC">
        <w:rPr>
          <w:color w:val="auto"/>
          <w:sz w:val="28"/>
          <w:szCs w:val="28"/>
        </w:rPr>
        <w:t>.</w:t>
      </w:r>
    </w:p>
    <w:p w:rsidR="00550BB6" w:rsidRPr="00693AAC" w:rsidRDefault="00BA0F9D" w:rsidP="00367179">
      <w:pPr>
        <w:ind w:right="20" w:firstLine="567"/>
        <w:jc w:val="both"/>
        <w:rPr>
          <w:rFonts w:ascii="Times New Roman" w:hAnsi="Times New Roman" w:cs="Times New Roman"/>
          <w:b/>
          <w:bCs/>
          <w:color w:val="FF0000"/>
          <w:sz w:val="28"/>
          <w:szCs w:val="28"/>
        </w:rPr>
      </w:pPr>
      <w:r>
        <w:rPr>
          <w:rFonts w:ascii="Times New Roman" w:hAnsi="Times New Roman" w:cs="Times New Roman"/>
          <w:color w:val="auto"/>
          <w:sz w:val="28"/>
          <w:szCs w:val="28"/>
        </w:rPr>
        <w:t>В 1-х классах не производится система оценивания по шкале от 1 до 5 баллов.</w:t>
      </w:r>
    </w:p>
    <w:p w:rsidR="006821F6" w:rsidRPr="00693AAC" w:rsidRDefault="006821F6" w:rsidP="00693AAC">
      <w:pPr>
        <w:ind w:right="20" w:firstLine="567"/>
        <w:jc w:val="center"/>
        <w:rPr>
          <w:rFonts w:ascii="Times New Roman" w:hAnsi="Times New Roman" w:cs="Times New Roman"/>
          <w:b/>
          <w:bCs/>
          <w:color w:val="FF0000"/>
          <w:sz w:val="28"/>
          <w:szCs w:val="28"/>
        </w:rPr>
      </w:pPr>
    </w:p>
    <w:p w:rsidR="00676571" w:rsidRDefault="00676571" w:rsidP="00693AAC">
      <w:pPr>
        <w:ind w:right="20" w:firstLine="567"/>
        <w:rPr>
          <w:rFonts w:ascii="Times New Roman" w:hAnsi="Times New Roman" w:cs="Times New Roman"/>
          <w:b/>
          <w:bCs/>
          <w:color w:val="auto"/>
          <w:sz w:val="28"/>
          <w:szCs w:val="28"/>
        </w:rPr>
      </w:pPr>
      <w:r>
        <w:rPr>
          <w:rFonts w:ascii="Times New Roman" w:hAnsi="Times New Roman" w:cs="Times New Roman"/>
          <w:b/>
          <w:bCs/>
          <w:color w:val="auto"/>
          <w:sz w:val="28"/>
          <w:szCs w:val="28"/>
        </w:rPr>
        <w:t>Из них:</w:t>
      </w:r>
    </w:p>
    <w:p w:rsidR="001E37E3" w:rsidRDefault="00C3580B" w:rsidP="00676571">
      <w:pPr>
        <w:pStyle w:val="af4"/>
        <w:numPr>
          <w:ilvl w:val="0"/>
          <w:numId w:val="27"/>
        </w:numPr>
        <w:ind w:right="20"/>
        <w:rPr>
          <w:rFonts w:ascii="Times New Roman" w:hAnsi="Times New Roman" w:cs="Times New Roman"/>
          <w:b/>
          <w:i/>
          <w:color w:val="auto"/>
          <w:sz w:val="28"/>
          <w:szCs w:val="28"/>
        </w:rPr>
      </w:pPr>
      <w:r>
        <w:rPr>
          <w:rFonts w:ascii="Times New Roman" w:hAnsi="Times New Roman" w:cs="Times New Roman"/>
          <w:b/>
          <w:bCs/>
          <w:color w:val="auto"/>
          <w:sz w:val="28"/>
          <w:szCs w:val="28"/>
        </w:rPr>
        <w:t>Успевают на «5»:</w:t>
      </w:r>
    </w:p>
    <w:p w:rsidR="00676571" w:rsidRPr="00676571" w:rsidRDefault="00676571" w:rsidP="00676571">
      <w:pPr>
        <w:pStyle w:val="af4"/>
        <w:ind w:left="927" w:right="20"/>
        <w:rPr>
          <w:rFonts w:ascii="Times New Roman" w:hAnsi="Times New Roman" w:cs="Times New Roman"/>
          <w:b/>
          <w:i/>
          <w:color w:val="auto"/>
          <w:sz w:val="28"/>
          <w:szCs w:val="28"/>
        </w:rPr>
      </w:pPr>
    </w:p>
    <w:tbl>
      <w:tblPr>
        <w:tblStyle w:val="ab"/>
        <w:tblW w:w="10046" w:type="dxa"/>
        <w:tblLook w:val="04A0" w:firstRow="1" w:lastRow="0" w:firstColumn="1" w:lastColumn="0" w:noHBand="0" w:noVBand="1"/>
      </w:tblPr>
      <w:tblGrid>
        <w:gridCol w:w="1864"/>
        <w:gridCol w:w="4264"/>
        <w:gridCol w:w="3918"/>
      </w:tblGrid>
      <w:tr w:rsidR="00D6629C" w:rsidRPr="00693AAC" w:rsidTr="00D6629C">
        <w:tc>
          <w:tcPr>
            <w:tcW w:w="1864" w:type="dxa"/>
          </w:tcPr>
          <w:p w:rsidR="00D6629C" w:rsidRPr="00693AAC" w:rsidRDefault="00D6629C" w:rsidP="00693AAC">
            <w:pPr>
              <w:pStyle w:val="21"/>
              <w:shd w:val="clear" w:color="auto" w:fill="auto"/>
              <w:spacing w:before="0" w:after="14" w:line="240" w:lineRule="auto"/>
              <w:ind w:right="20" w:firstLine="567"/>
              <w:jc w:val="center"/>
              <w:rPr>
                <w:rFonts w:ascii="Times New Roman" w:hAnsi="Times New Roman" w:cs="Times New Roman"/>
                <w:i w:val="0"/>
                <w:sz w:val="28"/>
                <w:szCs w:val="28"/>
              </w:rPr>
            </w:pPr>
            <w:r w:rsidRPr="00693AAC">
              <w:rPr>
                <w:rFonts w:ascii="Times New Roman" w:hAnsi="Times New Roman" w:cs="Times New Roman"/>
                <w:i w:val="0"/>
                <w:sz w:val="28"/>
                <w:szCs w:val="28"/>
              </w:rPr>
              <w:t>Класс</w:t>
            </w:r>
          </w:p>
        </w:tc>
        <w:tc>
          <w:tcPr>
            <w:tcW w:w="4264" w:type="dxa"/>
          </w:tcPr>
          <w:p w:rsidR="00D6629C" w:rsidRPr="00693AAC" w:rsidRDefault="00D6629C" w:rsidP="00693AAC">
            <w:pPr>
              <w:pStyle w:val="21"/>
              <w:shd w:val="clear" w:color="auto" w:fill="auto"/>
              <w:spacing w:before="0" w:after="14" w:line="240" w:lineRule="auto"/>
              <w:ind w:right="20" w:firstLine="567"/>
              <w:jc w:val="center"/>
              <w:rPr>
                <w:rFonts w:ascii="Times New Roman" w:hAnsi="Times New Roman" w:cs="Times New Roman"/>
                <w:i w:val="0"/>
                <w:sz w:val="28"/>
                <w:szCs w:val="28"/>
              </w:rPr>
            </w:pPr>
            <w:r w:rsidRPr="00693AAC">
              <w:rPr>
                <w:rFonts w:ascii="Times New Roman" w:hAnsi="Times New Roman" w:cs="Times New Roman"/>
                <w:i w:val="0"/>
                <w:sz w:val="28"/>
                <w:szCs w:val="28"/>
              </w:rPr>
              <w:t>ФИО</w:t>
            </w:r>
            <w:r>
              <w:rPr>
                <w:rFonts w:ascii="Times New Roman" w:hAnsi="Times New Roman" w:cs="Times New Roman"/>
                <w:i w:val="0"/>
                <w:sz w:val="28"/>
                <w:szCs w:val="28"/>
              </w:rPr>
              <w:t xml:space="preserve">, </w:t>
            </w:r>
            <w:r w:rsidR="004C020B">
              <w:rPr>
                <w:rFonts w:ascii="Times New Roman" w:hAnsi="Times New Roman" w:cs="Times New Roman"/>
                <w:i w:val="0"/>
                <w:sz w:val="28"/>
                <w:szCs w:val="28"/>
              </w:rPr>
              <w:t xml:space="preserve">2 </w:t>
            </w:r>
            <w:r>
              <w:rPr>
                <w:rFonts w:ascii="Times New Roman" w:hAnsi="Times New Roman" w:cs="Times New Roman"/>
                <w:i w:val="0"/>
                <w:sz w:val="28"/>
                <w:szCs w:val="28"/>
              </w:rPr>
              <w:t>полугодие</w:t>
            </w:r>
          </w:p>
        </w:tc>
        <w:tc>
          <w:tcPr>
            <w:tcW w:w="3918" w:type="dxa"/>
          </w:tcPr>
          <w:p w:rsidR="00D6629C" w:rsidRPr="00693AAC" w:rsidRDefault="00D6629C" w:rsidP="00D6629C">
            <w:pPr>
              <w:pStyle w:val="21"/>
              <w:shd w:val="clear" w:color="auto" w:fill="auto"/>
              <w:spacing w:before="0" w:after="14" w:line="240" w:lineRule="auto"/>
              <w:ind w:right="20" w:firstLine="567"/>
              <w:jc w:val="center"/>
              <w:rPr>
                <w:rFonts w:ascii="Times New Roman" w:hAnsi="Times New Roman" w:cs="Times New Roman"/>
                <w:i w:val="0"/>
                <w:sz w:val="28"/>
                <w:szCs w:val="28"/>
              </w:rPr>
            </w:pPr>
            <w:r w:rsidRPr="00D6629C">
              <w:rPr>
                <w:rFonts w:ascii="Times New Roman" w:hAnsi="Times New Roman" w:cs="Times New Roman"/>
                <w:i w:val="0"/>
                <w:sz w:val="28"/>
                <w:szCs w:val="28"/>
              </w:rPr>
              <w:t xml:space="preserve">ФИО, </w:t>
            </w:r>
            <w:r>
              <w:rPr>
                <w:rFonts w:ascii="Times New Roman" w:hAnsi="Times New Roman" w:cs="Times New Roman"/>
                <w:i w:val="0"/>
                <w:sz w:val="28"/>
                <w:szCs w:val="28"/>
              </w:rPr>
              <w:t>год</w:t>
            </w:r>
          </w:p>
        </w:tc>
      </w:tr>
      <w:tr w:rsidR="00D6629C" w:rsidRPr="00693AAC" w:rsidTr="00B075D4">
        <w:tc>
          <w:tcPr>
            <w:tcW w:w="1864" w:type="dxa"/>
          </w:tcPr>
          <w:p w:rsidR="00D6629C" w:rsidRPr="008072FB"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8072FB">
              <w:rPr>
                <w:rFonts w:ascii="Times New Roman" w:hAnsi="Times New Roman" w:cs="Times New Roman"/>
                <w:b w:val="0"/>
                <w:i w:val="0"/>
                <w:sz w:val="28"/>
                <w:szCs w:val="28"/>
              </w:rPr>
              <w:t>2 А</w:t>
            </w:r>
          </w:p>
        </w:tc>
        <w:tc>
          <w:tcPr>
            <w:tcW w:w="4264" w:type="dxa"/>
            <w:shd w:val="clear" w:color="auto" w:fill="auto"/>
          </w:tcPr>
          <w:p w:rsidR="00D6629C" w:rsidRPr="00B075D4" w:rsidRDefault="00D6629C" w:rsidP="00693AAC">
            <w:pPr>
              <w:pStyle w:val="21"/>
              <w:shd w:val="clear" w:color="auto" w:fill="auto"/>
              <w:spacing w:before="0" w:after="14" w:line="240" w:lineRule="auto"/>
              <w:ind w:right="20" w:firstLine="29"/>
              <w:rPr>
                <w:rFonts w:ascii="Times New Roman" w:hAnsi="Times New Roman" w:cs="Times New Roman"/>
                <w:b w:val="0"/>
                <w:i w:val="0"/>
                <w:sz w:val="28"/>
                <w:szCs w:val="28"/>
              </w:rPr>
            </w:pPr>
            <w:r w:rsidRPr="00B075D4">
              <w:rPr>
                <w:rFonts w:ascii="Times New Roman" w:hAnsi="Times New Roman" w:cs="Times New Roman"/>
                <w:b w:val="0"/>
                <w:i w:val="0"/>
                <w:sz w:val="28"/>
                <w:szCs w:val="28"/>
              </w:rPr>
              <w:t>8 уч. (Кияшко К., Мерхелева И., Пчельникова В., Швецова Д., Шишкин Ф., Григорова А., Пищенко Е., Попова А.)</w:t>
            </w:r>
          </w:p>
        </w:tc>
        <w:tc>
          <w:tcPr>
            <w:tcW w:w="3918" w:type="dxa"/>
            <w:shd w:val="clear" w:color="auto" w:fill="auto"/>
          </w:tcPr>
          <w:p w:rsidR="00D6629C" w:rsidRPr="00B075D4" w:rsidRDefault="00D6629C" w:rsidP="00693AAC">
            <w:pPr>
              <w:pStyle w:val="21"/>
              <w:shd w:val="clear" w:color="auto" w:fill="auto"/>
              <w:spacing w:before="0" w:after="14" w:line="240" w:lineRule="auto"/>
              <w:ind w:right="20" w:firstLine="29"/>
              <w:rPr>
                <w:rFonts w:ascii="Times New Roman" w:hAnsi="Times New Roman" w:cs="Times New Roman"/>
                <w:b w:val="0"/>
                <w:i w:val="0"/>
                <w:sz w:val="28"/>
                <w:szCs w:val="28"/>
              </w:rPr>
            </w:pPr>
            <w:r w:rsidRPr="00B075D4">
              <w:rPr>
                <w:rFonts w:ascii="Times New Roman" w:hAnsi="Times New Roman" w:cs="Times New Roman"/>
                <w:b w:val="0"/>
                <w:i w:val="0"/>
                <w:sz w:val="28"/>
                <w:szCs w:val="28"/>
              </w:rPr>
              <w:t>8 уч. (Кияшко К., Мерхелева И., Пчельникова В., Швецова Д., Шишкин Ф., Григорова А., Пищенко Е., Попова А.)</w:t>
            </w:r>
          </w:p>
        </w:tc>
      </w:tr>
      <w:tr w:rsidR="00D6629C" w:rsidRPr="00693AAC" w:rsidTr="00B075D4">
        <w:tc>
          <w:tcPr>
            <w:tcW w:w="1864" w:type="dxa"/>
          </w:tcPr>
          <w:p w:rsidR="00D6629C" w:rsidRPr="008072FB"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8072FB">
              <w:rPr>
                <w:rFonts w:ascii="Times New Roman" w:hAnsi="Times New Roman" w:cs="Times New Roman"/>
                <w:b w:val="0"/>
                <w:i w:val="0"/>
                <w:sz w:val="28"/>
                <w:szCs w:val="28"/>
              </w:rPr>
              <w:t>2 Б</w:t>
            </w:r>
          </w:p>
        </w:tc>
        <w:tc>
          <w:tcPr>
            <w:tcW w:w="4264" w:type="dxa"/>
            <w:shd w:val="clear" w:color="auto" w:fill="auto"/>
          </w:tcPr>
          <w:p w:rsidR="00D6629C" w:rsidRPr="00B075D4" w:rsidRDefault="00D6629C" w:rsidP="00693AAC">
            <w:pPr>
              <w:pStyle w:val="21"/>
              <w:shd w:val="clear" w:color="auto" w:fill="auto"/>
              <w:spacing w:before="0" w:after="14" w:line="240" w:lineRule="auto"/>
              <w:ind w:right="20" w:firstLine="29"/>
              <w:rPr>
                <w:rFonts w:ascii="Times New Roman" w:hAnsi="Times New Roman" w:cs="Times New Roman"/>
                <w:b w:val="0"/>
                <w:i w:val="0"/>
                <w:sz w:val="28"/>
                <w:szCs w:val="28"/>
              </w:rPr>
            </w:pPr>
            <w:r w:rsidRPr="00B075D4">
              <w:rPr>
                <w:rFonts w:ascii="Times New Roman" w:hAnsi="Times New Roman" w:cs="Times New Roman"/>
                <w:b w:val="0"/>
                <w:i w:val="0"/>
                <w:sz w:val="28"/>
                <w:szCs w:val="28"/>
              </w:rPr>
              <w:t>0</w:t>
            </w:r>
          </w:p>
        </w:tc>
        <w:tc>
          <w:tcPr>
            <w:tcW w:w="3918" w:type="dxa"/>
            <w:shd w:val="clear" w:color="auto" w:fill="auto"/>
          </w:tcPr>
          <w:p w:rsidR="00D6629C" w:rsidRPr="00B075D4" w:rsidRDefault="00B075D4" w:rsidP="00693AAC">
            <w:pPr>
              <w:pStyle w:val="21"/>
              <w:shd w:val="clear" w:color="auto" w:fill="auto"/>
              <w:spacing w:before="0" w:after="14" w:line="240" w:lineRule="auto"/>
              <w:ind w:right="20" w:firstLine="29"/>
              <w:rPr>
                <w:rFonts w:ascii="Times New Roman" w:hAnsi="Times New Roman" w:cs="Times New Roman"/>
                <w:b w:val="0"/>
                <w:i w:val="0"/>
                <w:sz w:val="28"/>
                <w:szCs w:val="28"/>
              </w:rPr>
            </w:pPr>
            <w:r w:rsidRPr="00B075D4">
              <w:rPr>
                <w:rFonts w:ascii="Times New Roman" w:hAnsi="Times New Roman" w:cs="Times New Roman"/>
                <w:b w:val="0"/>
                <w:i w:val="0"/>
                <w:sz w:val="28"/>
                <w:szCs w:val="28"/>
              </w:rPr>
              <w:t>0</w:t>
            </w:r>
          </w:p>
        </w:tc>
      </w:tr>
      <w:tr w:rsidR="00D6629C" w:rsidRPr="00693AAC" w:rsidTr="00B075D4">
        <w:tc>
          <w:tcPr>
            <w:tcW w:w="1864" w:type="dxa"/>
          </w:tcPr>
          <w:p w:rsidR="00D6629C" w:rsidRPr="008072FB"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8072FB">
              <w:rPr>
                <w:rFonts w:ascii="Times New Roman" w:hAnsi="Times New Roman" w:cs="Times New Roman"/>
                <w:b w:val="0"/>
                <w:i w:val="0"/>
                <w:sz w:val="28"/>
                <w:szCs w:val="28"/>
              </w:rPr>
              <w:t>3 А</w:t>
            </w:r>
          </w:p>
        </w:tc>
        <w:tc>
          <w:tcPr>
            <w:tcW w:w="4264" w:type="dxa"/>
            <w:shd w:val="clear" w:color="auto" w:fill="auto"/>
          </w:tcPr>
          <w:p w:rsidR="00D6629C" w:rsidRPr="00B075D4" w:rsidRDefault="00D6629C"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2 уч. (Обухова Е., Яценко Я)</w:t>
            </w:r>
          </w:p>
        </w:tc>
        <w:tc>
          <w:tcPr>
            <w:tcW w:w="3918" w:type="dxa"/>
            <w:shd w:val="clear" w:color="auto" w:fill="auto"/>
          </w:tcPr>
          <w:p w:rsidR="00D6629C" w:rsidRPr="00B075D4" w:rsidRDefault="00B075D4"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2 уч. (Обухова Е., Яценко Я)</w:t>
            </w:r>
          </w:p>
        </w:tc>
      </w:tr>
      <w:tr w:rsidR="00D6629C" w:rsidRPr="00693AAC" w:rsidTr="00B075D4">
        <w:tc>
          <w:tcPr>
            <w:tcW w:w="1864" w:type="dxa"/>
          </w:tcPr>
          <w:p w:rsidR="00D6629C" w:rsidRPr="008072FB"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8072FB">
              <w:rPr>
                <w:rFonts w:ascii="Times New Roman" w:hAnsi="Times New Roman" w:cs="Times New Roman"/>
                <w:b w:val="0"/>
                <w:i w:val="0"/>
                <w:sz w:val="28"/>
                <w:szCs w:val="28"/>
              </w:rPr>
              <w:t>3 Б</w:t>
            </w:r>
          </w:p>
        </w:tc>
        <w:tc>
          <w:tcPr>
            <w:tcW w:w="4264" w:type="dxa"/>
            <w:shd w:val="clear" w:color="auto" w:fill="auto"/>
          </w:tcPr>
          <w:p w:rsidR="00D6629C" w:rsidRPr="00B075D4" w:rsidRDefault="00952EBA"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5</w:t>
            </w:r>
            <w:r w:rsidR="00D6629C" w:rsidRPr="00B075D4">
              <w:rPr>
                <w:rFonts w:ascii="Times New Roman" w:hAnsi="Times New Roman" w:cs="Times New Roman"/>
                <w:sz w:val="28"/>
                <w:szCs w:val="28"/>
              </w:rPr>
              <w:t xml:space="preserve"> уч. (Каргин А., Пахомова С., Харченко Я.</w:t>
            </w:r>
            <w:r w:rsidRPr="00B075D4">
              <w:rPr>
                <w:rFonts w:ascii="Times New Roman" w:hAnsi="Times New Roman" w:cs="Times New Roman"/>
                <w:sz w:val="28"/>
                <w:szCs w:val="28"/>
              </w:rPr>
              <w:t>, Садовая Д., Божинов О.</w:t>
            </w:r>
            <w:r w:rsidR="00D6629C" w:rsidRPr="00B075D4">
              <w:rPr>
                <w:rFonts w:ascii="Times New Roman" w:hAnsi="Times New Roman" w:cs="Times New Roman"/>
                <w:sz w:val="28"/>
                <w:szCs w:val="28"/>
              </w:rPr>
              <w:t>)</w:t>
            </w:r>
          </w:p>
        </w:tc>
        <w:tc>
          <w:tcPr>
            <w:tcW w:w="3918" w:type="dxa"/>
            <w:shd w:val="clear" w:color="auto" w:fill="auto"/>
          </w:tcPr>
          <w:p w:rsidR="00D6629C" w:rsidRPr="00B075D4" w:rsidRDefault="00952EBA"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5 уч. (Каргин А., Пахомова С., Харченко Я., Садовая Д., Божинов О.)</w:t>
            </w:r>
          </w:p>
        </w:tc>
      </w:tr>
      <w:tr w:rsidR="00D6629C" w:rsidRPr="00693AAC" w:rsidTr="00B075D4">
        <w:tc>
          <w:tcPr>
            <w:tcW w:w="1864" w:type="dxa"/>
          </w:tcPr>
          <w:p w:rsidR="00D6629C" w:rsidRPr="008072FB"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8072FB">
              <w:rPr>
                <w:rFonts w:ascii="Times New Roman" w:hAnsi="Times New Roman" w:cs="Times New Roman"/>
                <w:b w:val="0"/>
                <w:i w:val="0"/>
                <w:sz w:val="28"/>
                <w:szCs w:val="28"/>
              </w:rPr>
              <w:t>4 А</w:t>
            </w:r>
          </w:p>
        </w:tc>
        <w:tc>
          <w:tcPr>
            <w:tcW w:w="4264" w:type="dxa"/>
            <w:shd w:val="clear" w:color="auto" w:fill="auto"/>
          </w:tcPr>
          <w:p w:rsidR="00D6629C" w:rsidRPr="00B075D4" w:rsidRDefault="00952EBA" w:rsidP="00F6447B">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 xml:space="preserve">9 </w:t>
            </w:r>
            <w:r w:rsidR="00C3580B">
              <w:rPr>
                <w:rFonts w:ascii="Times New Roman" w:hAnsi="Times New Roman" w:cs="Times New Roman"/>
                <w:sz w:val="28"/>
                <w:szCs w:val="28"/>
              </w:rPr>
              <w:t>уч.</w:t>
            </w:r>
            <w:r w:rsidRPr="00B075D4">
              <w:rPr>
                <w:rFonts w:ascii="Times New Roman" w:hAnsi="Times New Roman" w:cs="Times New Roman"/>
                <w:sz w:val="28"/>
                <w:szCs w:val="28"/>
              </w:rPr>
              <w:t>(Бондаренко В., Глущенко Л., Ковтун К., Максимова В., Мельникова Е., Подрез М., Подрез С., Рязанцев А., Щербаков В.)</w:t>
            </w:r>
          </w:p>
        </w:tc>
        <w:tc>
          <w:tcPr>
            <w:tcW w:w="3918" w:type="dxa"/>
            <w:shd w:val="clear" w:color="auto" w:fill="auto"/>
          </w:tcPr>
          <w:p w:rsidR="00D6629C" w:rsidRPr="00B075D4" w:rsidRDefault="00952EBA"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9 (Бондаренко В., Глущенко Л., Ковтун К., Максимова В., Мельникова Е., Подрез М., Подрез С., Рязанцев А., Щербаков В.)</w:t>
            </w:r>
          </w:p>
        </w:tc>
      </w:tr>
      <w:tr w:rsidR="00D6629C" w:rsidRPr="00693AAC" w:rsidTr="00D6629C">
        <w:tc>
          <w:tcPr>
            <w:tcW w:w="1864" w:type="dxa"/>
          </w:tcPr>
          <w:p w:rsidR="00D6629C" w:rsidRPr="008072FB"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4 Б</w:t>
            </w:r>
          </w:p>
        </w:tc>
        <w:tc>
          <w:tcPr>
            <w:tcW w:w="4264" w:type="dxa"/>
          </w:tcPr>
          <w:p w:rsidR="00D6629C" w:rsidRPr="00B075D4" w:rsidRDefault="00F6447B"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2 уч. (Кузнецов Д., Попова А.)</w:t>
            </w:r>
          </w:p>
        </w:tc>
        <w:tc>
          <w:tcPr>
            <w:tcW w:w="3918" w:type="dxa"/>
          </w:tcPr>
          <w:p w:rsidR="00D6629C" w:rsidRPr="00B075D4" w:rsidRDefault="00F6447B"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3 уч. (Кузнецов Д., Попова А.,Бегоева К.)</w:t>
            </w:r>
          </w:p>
        </w:tc>
      </w:tr>
      <w:tr w:rsidR="00D6629C" w:rsidRPr="00693AAC" w:rsidTr="00D6629C">
        <w:tc>
          <w:tcPr>
            <w:tcW w:w="1864" w:type="dxa"/>
          </w:tcPr>
          <w:p w:rsidR="00D6629C" w:rsidRPr="008072FB"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5 А</w:t>
            </w:r>
          </w:p>
        </w:tc>
        <w:tc>
          <w:tcPr>
            <w:tcW w:w="4264" w:type="dxa"/>
          </w:tcPr>
          <w:p w:rsidR="00D6629C" w:rsidRPr="00B075D4" w:rsidRDefault="00D6629C"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2 уч. (Ковалев П., Анпилогова М.)</w:t>
            </w:r>
          </w:p>
        </w:tc>
        <w:tc>
          <w:tcPr>
            <w:tcW w:w="3918" w:type="dxa"/>
          </w:tcPr>
          <w:p w:rsidR="00D6629C" w:rsidRPr="00B075D4" w:rsidRDefault="00A16C64"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3 уч. (Ковалев П., Анпилогова М.)</w:t>
            </w:r>
          </w:p>
        </w:tc>
      </w:tr>
      <w:tr w:rsidR="00D6629C" w:rsidRPr="00693AAC" w:rsidTr="00D6629C">
        <w:tc>
          <w:tcPr>
            <w:tcW w:w="1864" w:type="dxa"/>
          </w:tcPr>
          <w:p w:rsidR="00D6629C" w:rsidRPr="002D37C1"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2D37C1">
              <w:rPr>
                <w:rFonts w:ascii="Times New Roman" w:hAnsi="Times New Roman" w:cs="Times New Roman"/>
                <w:b w:val="0"/>
                <w:i w:val="0"/>
                <w:sz w:val="28"/>
                <w:szCs w:val="28"/>
              </w:rPr>
              <w:t>5 Б</w:t>
            </w:r>
          </w:p>
        </w:tc>
        <w:tc>
          <w:tcPr>
            <w:tcW w:w="4264" w:type="dxa"/>
          </w:tcPr>
          <w:p w:rsidR="00D6629C" w:rsidRPr="00B075D4" w:rsidRDefault="00A16C64"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2 уч. (Цыбуков И., Рогонов М.)</w:t>
            </w:r>
          </w:p>
        </w:tc>
        <w:tc>
          <w:tcPr>
            <w:tcW w:w="3918" w:type="dxa"/>
          </w:tcPr>
          <w:p w:rsidR="00D6629C" w:rsidRPr="00B075D4" w:rsidRDefault="00A16C64"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2</w:t>
            </w:r>
            <w:r w:rsidR="00F6447B" w:rsidRPr="00B075D4">
              <w:rPr>
                <w:rFonts w:ascii="Times New Roman" w:hAnsi="Times New Roman" w:cs="Times New Roman"/>
                <w:sz w:val="28"/>
                <w:szCs w:val="28"/>
              </w:rPr>
              <w:t xml:space="preserve"> уч. (Цыбуков И.</w:t>
            </w:r>
            <w:r w:rsidRPr="00B075D4">
              <w:rPr>
                <w:rFonts w:ascii="Times New Roman" w:hAnsi="Times New Roman" w:cs="Times New Roman"/>
                <w:sz w:val="28"/>
                <w:szCs w:val="28"/>
              </w:rPr>
              <w:t>, Рогонов М.</w:t>
            </w:r>
            <w:r w:rsidR="00F6447B" w:rsidRPr="00B075D4">
              <w:rPr>
                <w:rFonts w:ascii="Times New Roman" w:hAnsi="Times New Roman" w:cs="Times New Roman"/>
                <w:sz w:val="28"/>
                <w:szCs w:val="28"/>
              </w:rPr>
              <w:t>)</w:t>
            </w:r>
          </w:p>
        </w:tc>
      </w:tr>
      <w:tr w:rsidR="00D6629C" w:rsidRPr="00693AAC" w:rsidTr="00D6629C">
        <w:tc>
          <w:tcPr>
            <w:tcW w:w="1864" w:type="dxa"/>
          </w:tcPr>
          <w:p w:rsidR="00D6629C" w:rsidRPr="008072FB"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6а</w:t>
            </w:r>
          </w:p>
        </w:tc>
        <w:tc>
          <w:tcPr>
            <w:tcW w:w="4264" w:type="dxa"/>
          </w:tcPr>
          <w:p w:rsidR="00D6629C" w:rsidRPr="00B075D4" w:rsidRDefault="00A16C64" w:rsidP="00A16C64">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3</w:t>
            </w:r>
            <w:r w:rsidR="00D6629C" w:rsidRPr="00B075D4">
              <w:rPr>
                <w:rFonts w:ascii="Times New Roman" w:hAnsi="Times New Roman" w:cs="Times New Roman"/>
                <w:sz w:val="28"/>
                <w:szCs w:val="28"/>
              </w:rPr>
              <w:t xml:space="preserve"> уч. (Минаков А., Раздорский П., </w:t>
            </w:r>
            <w:r w:rsidRPr="00B075D4">
              <w:rPr>
                <w:rFonts w:ascii="Times New Roman" w:hAnsi="Times New Roman" w:cs="Times New Roman"/>
                <w:sz w:val="28"/>
                <w:szCs w:val="28"/>
              </w:rPr>
              <w:t>Цыганков К.</w:t>
            </w:r>
            <w:r w:rsidR="00D6629C" w:rsidRPr="00B075D4">
              <w:rPr>
                <w:rFonts w:ascii="Times New Roman" w:hAnsi="Times New Roman" w:cs="Times New Roman"/>
                <w:sz w:val="28"/>
                <w:szCs w:val="28"/>
              </w:rPr>
              <w:t>)</w:t>
            </w:r>
          </w:p>
        </w:tc>
        <w:tc>
          <w:tcPr>
            <w:tcW w:w="3918" w:type="dxa"/>
          </w:tcPr>
          <w:p w:rsidR="00D6629C" w:rsidRPr="00B075D4" w:rsidRDefault="00A16C64" w:rsidP="00693AAC">
            <w:pPr>
              <w:ind w:right="20" w:firstLine="29"/>
              <w:jc w:val="both"/>
              <w:rPr>
                <w:rFonts w:ascii="Times New Roman" w:hAnsi="Times New Roman" w:cs="Times New Roman"/>
                <w:sz w:val="28"/>
                <w:szCs w:val="28"/>
              </w:rPr>
            </w:pPr>
            <w:r w:rsidRPr="00B075D4">
              <w:rPr>
                <w:rFonts w:ascii="Times New Roman" w:hAnsi="Times New Roman" w:cs="Times New Roman"/>
                <w:sz w:val="28"/>
                <w:szCs w:val="28"/>
              </w:rPr>
              <w:t>3 уч. (Минаков А., Раздорский П., Цыганков К.)</w:t>
            </w:r>
          </w:p>
        </w:tc>
      </w:tr>
      <w:tr w:rsidR="00D6629C" w:rsidRPr="00693AAC" w:rsidTr="00D6629C">
        <w:tc>
          <w:tcPr>
            <w:tcW w:w="1864" w:type="dxa"/>
          </w:tcPr>
          <w:p w:rsidR="00D6629C" w:rsidRPr="008072FB"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7а</w:t>
            </w:r>
          </w:p>
        </w:tc>
        <w:tc>
          <w:tcPr>
            <w:tcW w:w="4264" w:type="dxa"/>
          </w:tcPr>
          <w:p w:rsidR="00D6629C" w:rsidRPr="00952EBA" w:rsidRDefault="00952EBA" w:rsidP="00952EBA">
            <w:pPr>
              <w:ind w:right="20" w:firstLine="29"/>
              <w:jc w:val="both"/>
              <w:rPr>
                <w:rFonts w:ascii="Times New Roman" w:hAnsi="Times New Roman" w:cs="Times New Roman"/>
                <w:sz w:val="28"/>
                <w:szCs w:val="28"/>
              </w:rPr>
            </w:pPr>
            <w:r w:rsidRPr="00952EBA">
              <w:rPr>
                <w:rFonts w:ascii="Times New Roman" w:hAnsi="Times New Roman" w:cs="Times New Roman"/>
                <w:sz w:val="28"/>
                <w:szCs w:val="28"/>
              </w:rPr>
              <w:t>2</w:t>
            </w:r>
            <w:r w:rsidR="00D6629C" w:rsidRPr="00952EBA">
              <w:rPr>
                <w:rFonts w:ascii="Times New Roman" w:hAnsi="Times New Roman" w:cs="Times New Roman"/>
                <w:sz w:val="28"/>
                <w:szCs w:val="28"/>
              </w:rPr>
              <w:t xml:space="preserve"> уч. (Малани</w:t>
            </w:r>
            <w:r w:rsidRPr="00952EBA">
              <w:rPr>
                <w:rFonts w:ascii="Times New Roman" w:hAnsi="Times New Roman" w:cs="Times New Roman"/>
                <w:sz w:val="28"/>
                <w:szCs w:val="28"/>
              </w:rPr>
              <w:t>чева З., Теличенко С.</w:t>
            </w:r>
            <w:r w:rsidR="00D6629C" w:rsidRPr="00952EBA">
              <w:rPr>
                <w:rFonts w:ascii="Times New Roman" w:hAnsi="Times New Roman" w:cs="Times New Roman"/>
                <w:sz w:val="28"/>
                <w:szCs w:val="28"/>
              </w:rPr>
              <w:t>)</w:t>
            </w:r>
          </w:p>
        </w:tc>
        <w:tc>
          <w:tcPr>
            <w:tcW w:w="3918" w:type="dxa"/>
          </w:tcPr>
          <w:p w:rsidR="00D6629C" w:rsidRPr="00952EBA" w:rsidRDefault="00952EBA" w:rsidP="00952EBA">
            <w:pPr>
              <w:ind w:right="20" w:firstLine="29"/>
              <w:jc w:val="both"/>
              <w:rPr>
                <w:rFonts w:ascii="Times New Roman" w:hAnsi="Times New Roman" w:cs="Times New Roman"/>
                <w:sz w:val="28"/>
                <w:szCs w:val="28"/>
              </w:rPr>
            </w:pPr>
            <w:r w:rsidRPr="00952EBA">
              <w:rPr>
                <w:rFonts w:ascii="Times New Roman" w:hAnsi="Times New Roman" w:cs="Times New Roman"/>
                <w:sz w:val="28"/>
                <w:szCs w:val="28"/>
              </w:rPr>
              <w:t>3 уч. (Маланичева З., Теличенко С., Савинов Р.)</w:t>
            </w:r>
          </w:p>
        </w:tc>
      </w:tr>
      <w:tr w:rsidR="00952EBA" w:rsidRPr="00693AAC" w:rsidTr="00D6629C">
        <w:tc>
          <w:tcPr>
            <w:tcW w:w="1864" w:type="dxa"/>
          </w:tcPr>
          <w:p w:rsidR="00952EBA" w:rsidRPr="008072FB" w:rsidRDefault="00952EBA" w:rsidP="00952EBA">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7б</w:t>
            </w:r>
          </w:p>
        </w:tc>
        <w:tc>
          <w:tcPr>
            <w:tcW w:w="4264" w:type="dxa"/>
          </w:tcPr>
          <w:p w:rsidR="00952EBA" w:rsidRPr="00952EBA" w:rsidRDefault="00952EBA" w:rsidP="00952EBA">
            <w:pPr>
              <w:ind w:right="20" w:firstLine="29"/>
              <w:jc w:val="both"/>
              <w:rPr>
                <w:rFonts w:ascii="Times New Roman" w:hAnsi="Times New Roman" w:cs="Times New Roman"/>
                <w:sz w:val="28"/>
                <w:szCs w:val="28"/>
              </w:rPr>
            </w:pPr>
            <w:r w:rsidRPr="00952EBA">
              <w:rPr>
                <w:rFonts w:ascii="Times New Roman" w:hAnsi="Times New Roman" w:cs="Times New Roman"/>
                <w:sz w:val="28"/>
                <w:szCs w:val="28"/>
              </w:rPr>
              <w:t>1 уч. (Голосная Е.)</w:t>
            </w:r>
          </w:p>
        </w:tc>
        <w:tc>
          <w:tcPr>
            <w:tcW w:w="3918" w:type="dxa"/>
          </w:tcPr>
          <w:p w:rsidR="00952EBA" w:rsidRPr="00952EBA" w:rsidRDefault="00952EBA" w:rsidP="00952EBA">
            <w:pPr>
              <w:ind w:right="20" w:firstLine="29"/>
              <w:jc w:val="both"/>
              <w:rPr>
                <w:rFonts w:ascii="Times New Roman" w:hAnsi="Times New Roman" w:cs="Times New Roman"/>
                <w:sz w:val="28"/>
                <w:szCs w:val="28"/>
              </w:rPr>
            </w:pPr>
            <w:r w:rsidRPr="00952EBA">
              <w:rPr>
                <w:rFonts w:ascii="Times New Roman" w:hAnsi="Times New Roman" w:cs="Times New Roman"/>
                <w:sz w:val="28"/>
                <w:szCs w:val="28"/>
              </w:rPr>
              <w:t>1 уч. (Голосная Е.)</w:t>
            </w:r>
          </w:p>
        </w:tc>
      </w:tr>
      <w:tr w:rsidR="00952EBA" w:rsidRPr="00693AAC" w:rsidTr="00D6629C">
        <w:tc>
          <w:tcPr>
            <w:tcW w:w="1864" w:type="dxa"/>
          </w:tcPr>
          <w:p w:rsidR="00952EBA" w:rsidRPr="00F6447B" w:rsidRDefault="00952EBA" w:rsidP="00952EBA">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F6447B">
              <w:rPr>
                <w:rFonts w:ascii="Times New Roman" w:hAnsi="Times New Roman" w:cs="Times New Roman"/>
                <w:b w:val="0"/>
                <w:i w:val="0"/>
                <w:sz w:val="28"/>
                <w:szCs w:val="28"/>
              </w:rPr>
              <w:t>8а</w:t>
            </w:r>
          </w:p>
        </w:tc>
        <w:tc>
          <w:tcPr>
            <w:tcW w:w="4264" w:type="dxa"/>
          </w:tcPr>
          <w:p w:rsidR="00952EBA" w:rsidRPr="00F6447B" w:rsidRDefault="00952EBA" w:rsidP="00952EBA">
            <w:pPr>
              <w:ind w:right="20" w:firstLine="29"/>
              <w:jc w:val="both"/>
              <w:rPr>
                <w:rFonts w:ascii="Times New Roman" w:hAnsi="Times New Roman" w:cs="Times New Roman"/>
                <w:sz w:val="28"/>
                <w:szCs w:val="28"/>
              </w:rPr>
            </w:pPr>
            <w:r w:rsidRPr="00F6447B">
              <w:rPr>
                <w:rFonts w:ascii="Times New Roman" w:hAnsi="Times New Roman" w:cs="Times New Roman"/>
                <w:sz w:val="28"/>
                <w:szCs w:val="28"/>
              </w:rPr>
              <w:t>0</w:t>
            </w:r>
          </w:p>
        </w:tc>
        <w:tc>
          <w:tcPr>
            <w:tcW w:w="3918" w:type="dxa"/>
          </w:tcPr>
          <w:p w:rsidR="00952EBA" w:rsidRPr="00D6629C" w:rsidRDefault="00952EBA" w:rsidP="00952EBA">
            <w:pPr>
              <w:ind w:right="20" w:firstLine="29"/>
              <w:jc w:val="both"/>
              <w:rPr>
                <w:rFonts w:ascii="Times New Roman" w:hAnsi="Times New Roman" w:cs="Times New Roman"/>
                <w:sz w:val="28"/>
                <w:szCs w:val="28"/>
              </w:rPr>
            </w:pPr>
            <w:r w:rsidRPr="00D6629C">
              <w:rPr>
                <w:rFonts w:ascii="Times New Roman" w:hAnsi="Times New Roman" w:cs="Times New Roman"/>
                <w:sz w:val="28"/>
                <w:szCs w:val="28"/>
              </w:rPr>
              <w:t>2 уч. (Мерхелева К., Тимофеева М.)</w:t>
            </w:r>
          </w:p>
        </w:tc>
      </w:tr>
      <w:tr w:rsidR="00952EBA" w:rsidRPr="00693AAC" w:rsidTr="00D6629C">
        <w:tc>
          <w:tcPr>
            <w:tcW w:w="1864" w:type="dxa"/>
          </w:tcPr>
          <w:p w:rsidR="00952EBA" w:rsidRPr="008072FB" w:rsidRDefault="00952EBA" w:rsidP="00952EBA">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8б</w:t>
            </w:r>
          </w:p>
        </w:tc>
        <w:tc>
          <w:tcPr>
            <w:tcW w:w="4264" w:type="dxa"/>
          </w:tcPr>
          <w:p w:rsidR="00952EBA" w:rsidRPr="00952EBA" w:rsidRDefault="00952EBA" w:rsidP="00952EBA">
            <w:pPr>
              <w:ind w:right="20" w:firstLine="29"/>
              <w:jc w:val="both"/>
              <w:rPr>
                <w:rFonts w:ascii="Times New Roman" w:hAnsi="Times New Roman" w:cs="Times New Roman"/>
                <w:sz w:val="28"/>
                <w:szCs w:val="28"/>
              </w:rPr>
            </w:pPr>
            <w:r w:rsidRPr="00952EBA">
              <w:rPr>
                <w:rFonts w:ascii="Times New Roman" w:hAnsi="Times New Roman" w:cs="Times New Roman"/>
                <w:sz w:val="28"/>
                <w:szCs w:val="28"/>
              </w:rPr>
              <w:t>0</w:t>
            </w:r>
          </w:p>
        </w:tc>
        <w:tc>
          <w:tcPr>
            <w:tcW w:w="3918" w:type="dxa"/>
          </w:tcPr>
          <w:p w:rsidR="00952EBA" w:rsidRPr="00952EBA" w:rsidRDefault="00952EBA" w:rsidP="00952EBA">
            <w:pPr>
              <w:ind w:right="20" w:firstLine="29"/>
              <w:jc w:val="both"/>
              <w:rPr>
                <w:rFonts w:ascii="Times New Roman" w:hAnsi="Times New Roman" w:cs="Times New Roman"/>
                <w:sz w:val="28"/>
                <w:szCs w:val="28"/>
              </w:rPr>
            </w:pPr>
            <w:r w:rsidRPr="00952EBA">
              <w:rPr>
                <w:rFonts w:ascii="Times New Roman" w:hAnsi="Times New Roman" w:cs="Times New Roman"/>
                <w:sz w:val="28"/>
                <w:szCs w:val="28"/>
              </w:rPr>
              <w:t>0</w:t>
            </w:r>
          </w:p>
        </w:tc>
      </w:tr>
      <w:tr w:rsidR="00952EBA" w:rsidRPr="00693AAC" w:rsidTr="00D6629C">
        <w:tc>
          <w:tcPr>
            <w:tcW w:w="1864" w:type="dxa"/>
          </w:tcPr>
          <w:p w:rsidR="00952EBA" w:rsidRPr="008072FB" w:rsidRDefault="00952EBA" w:rsidP="00952EBA">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9а</w:t>
            </w:r>
          </w:p>
        </w:tc>
        <w:tc>
          <w:tcPr>
            <w:tcW w:w="4264" w:type="dxa"/>
          </w:tcPr>
          <w:p w:rsidR="00952EBA" w:rsidRPr="00952EBA" w:rsidRDefault="00952EBA" w:rsidP="00952EBA">
            <w:pPr>
              <w:ind w:right="20"/>
              <w:jc w:val="both"/>
              <w:rPr>
                <w:rFonts w:ascii="Times New Roman" w:hAnsi="Times New Roman" w:cs="Times New Roman"/>
                <w:sz w:val="28"/>
                <w:szCs w:val="28"/>
              </w:rPr>
            </w:pPr>
            <w:r w:rsidRPr="00952EBA">
              <w:rPr>
                <w:rFonts w:ascii="Times New Roman" w:hAnsi="Times New Roman" w:cs="Times New Roman"/>
                <w:sz w:val="28"/>
                <w:szCs w:val="28"/>
              </w:rPr>
              <w:t>0</w:t>
            </w:r>
          </w:p>
        </w:tc>
        <w:tc>
          <w:tcPr>
            <w:tcW w:w="3918" w:type="dxa"/>
          </w:tcPr>
          <w:p w:rsidR="00952EBA" w:rsidRPr="00952EBA" w:rsidRDefault="00952EBA" w:rsidP="00952EBA">
            <w:pPr>
              <w:ind w:right="20"/>
              <w:jc w:val="both"/>
              <w:rPr>
                <w:rFonts w:ascii="Times New Roman" w:hAnsi="Times New Roman" w:cs="Times New Roman"/>
                <w:sz w:val="28"/>
                <w:szCs w:val="28"/>
              </w:rPr>
            </w:pPr>
            <w:r w:rsidRPr="00952EBA">
              <w:rPr>
                <w:rFonts w:ascii="Times New Roman" w:hAnsi="Times New Roman" w:cs="Times New Roman"/>
                <w:sz w:val="28"/>
                <w:szCs w:val="28"/>
              </w:rPr>
              <w:t>0</w:t>
            </w:r>
          </w:p>
        </w:tc>
      </w:tr>
      <w:tr w:rsidR="00952EBA" w:rsidRPr="00693AAC" w:rsidTr="00D6629C">
        <w:tc>
          <w:tcPr>
            <w:tcW w:w="1864" w:type="dxa"/>
          </w:tcPr>
          <w:p w:rsidR="00952EBA" w:rsidRPr="008072FB" w:rsidRDefault="00952EBA" w:rsidP="00952EBA">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9б</w:t>
            </w:r>
          </w:p>
        </w:tc>
        <w:tc>
          <w:tcPr>
            <w:tcW w:w="4264" w:type="dxa"/>
          </w:tcPr>
          <w:p w:rsidR="00952EBA" w:rsidRPr="00952EBA" w:rsidRDefault="00952EBA" w:rsidP="00952EBA">
            <w:pPr>
              <w:ind w:right="20"/>
              <w:jc w:val="both"/>
              <w:rPr>
                <w:rFonts w:ascii="Times New Roman" w:hAnsi="Times New Roman" w:cs="Times New Roman"/>
                <w:sz w:val="28"/>
                <w:szCs w:val="28"/>
              </w:rPr>
            </w:pPr>
            <w:r w:rsidRPr="00952EBA">
              <w:rPr>
                <w:rFonts w:ascii="Times New Roman" w:hAnsi="Times New Roman" w:cs="Times New Roman"/>
                <w:sz w:val="28"/>
                <w:szCs w:val="28"/>
              </w:rPr>
              <w:t>1 уч. (Арутюнова А.)</w:t>
            </w:r>
          </w:p>
        </w:tc>
        <w:tc>
          <w:tcPr>
            <w:tcW w:w="3918" w:type="dxa"/>
          </w:tcPr>
          <w:p w:rsidR="00952EBA" w:rsidRPr="00952EBA" w:rsidRDefault="00952EBA" w:rsidP="00952EBA">
            <w:pPr>
              <w:ind w:right="20"/>
              <w:jc w:val="both"/>
              <w:rPr>
                <w:rFonts w:ascii="Times New Roman" w:hAnsi="Times New Roman" w:cs="Times New Roman"/>
                <w:sz w:val="28"/>
                <w:szCs w:val="28"/>
              </w:rPr>
            </w:pPr>
            <w:r w:rsidRPr="00952EBA">
              <w:rPr>
                <w:rFonts w:ascii="Times New Roman" w:hAnsi="Times New Roman" w:cs="Times New Roman"/>
                <w:sz w:val="28"/>
                <w:szCs w:val="28"/>
              </w:rPr>
              <w:t>1 уч. (Арутюнова А.)</w:t>
            </w:r>
          </w:p>
        </w:tc>
      </w:tr>
      <w:tr w:rsidR="00952EBA" w:rsidRPr="00693AAC" w:rsidTr="00D6629C">
        <w:tc>
          <w:tcPr>
            <w:tcW w:w="1864" w:type="dxa"/>
          </w:tcPr>
          <w:p w:rsidR="00952EBA" w:rsidRPr="008072FB" w:rsidRDefault="00952EBA" w:rsidP="00952EBA">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10а</w:t>
            </w:r>
          </w:p>
        </w:tc>
        <w:tc>
          <w:tcPr>
            <w:tcW w:w="4264" w:type="dxa"/>
          </w:tcPr>
          <w:p w:rsidR="00952EBA" w:rsidRPr="00952EBA" w:rsidRDefault="00952EBA" w:rsidP="00952EBA">
            <w:pPr>
              <w:ind w:right="20"/>
              <w:jc w:val="both"/>
              <w:rPr>
                <w:rFonts w:ascii="Times New Roman" w:hAnsi="Times New Roman" w:cs="Times New Roman"/>
                <w:sz w:val="28"/>
                <w:szCs w:val="28"/>
              </w:rPr>
            </w:pPr>
            <w:r w:rsidRPr="00952EBA">
              <w:rPr>
                <w:rFonts w:ascii="Times New Roman" w:hAnsi="Times New Roman" w:cs="Times New Roman"/>
                <w:sz w:val="28"/>
                <w:szCs w:val="28"/>
              </w:rPr>
              <w:t>2 уч. (Мухамедов М., Анпилогова В.)</w:t>
            </w:r>
          </w:p>
        </w:tc>
        <w:tc>
          <w:tcPr>
            <w:tcW w:w="3918" w:type="dxa"/>
          </w:tcPr>
          <w:p w:rsidR="00952EBA" w:rsidRPr="00952EBA" w:rsidRDefault="00B075D4" w:rsidP="00952EBA">
            <w:pPr>
              <w:ind w:right="20"/>
              <w:jc w:val="both"/>
              <w:rPr>
                <w:rFonts w:ascii="Times New Roman" w:hAnsi="Times New Roman" w:cs="Times New Roman"/>
                <w:sz w:val="28"/>
                <w:szCs w:val="28"/>
              </w:rPr>
            </w:pPr>
            <w:r w:rsidRPr="00B075D4">
              <w:rPr>
                <w:rFonts w:ascii="Times New Roman" w:hAnsi="Times New Roman" w:cs="Times New Roman"/>
                <w:sz w:val="28"/>
                <w:szCs w:val="28"/>
              </w:rPr>
              <w:t>2 уч. (Мухамедов М., Анпилогова В.)</w:t>
            </w:r>
          </w:p>
        </w:tc>
      </w:tr>
      <w:tr w:rsidR="00952EBA" w:rsidRPr="00693AAC" w:rsidTr="00D6629C">
        <w:trPr>
          <w:trHeight w:val="58"/>
        </w:trPr>
        <w:tc>
          <w:tcPr>
            <w:tcW w:w="1864" w:type="dxa"/>
          </w:tcPr>
          <w:p w:rsidR="00952EBA" w:rsidRPr="008072FB" w:rsidRDefault="00952EBA" w:rsidP="00952EBA">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8072FB">
              <w:rPr>
                <w:rFonts w:ascii="Times New Roman" w:hAnsi="Times New Roman" w:cs="Times New Roman"/>
                <w:b w:val="0"/>
                <w:i w:val="0"/>
                <w:sz w:val="28"/>
                <w:szCs w:val="28"/>
              </w:rPr>
              <w:t>11а</w:t>
            </w:r>
          </w:p>
        </w:tc>
        <w:tc>
          <w:tcPr>
            <w:tcW w:w="4264" w:type="dxa"/>
          </w:tcPr>
          <w:p w:rsidR="00952EBA" w:rsidRPr="00952EBA" w:rsidRDefault="00952EBA" w:rsidP="00952EBA">
            <w:pPr>
              <w:ind w:right="20"/>
              <w:jc w:val="both"/>
              <w:rPr>
                <w:rFonts w:ascii="Times New Roman" w:hAnsi="Times New Roman" w:cs="Times New Roman"/>
                <w:sz w:val="28"/>
                <w:szCs w:val="28"/>
              </w:rPr>
            </w:pPr>
            <w:r w:rsidRPr="00952EBA">
              <w:rPr>
                <w:rFonts w:ascii="Times New Roman" w:hAnsi="Times New Roman" w:cs="Times New Roman"/>
                <w:sz w:val="28"/>
                <w:szCs w:val="28"/>
              </w:rPr>
              <w:t>2 уч. (Минаков Д., Реутова Ю.)</w:t>
            </w:r>
          </w:p>
        </w:tc>
        <w:tc>
          <w:tcPr>
            <w:tcW w:w="3918" w:type="dxa"/>
          </w:tcPr>
          <w:p w:rsidR="00952EBA" w:rsidRPr="00952EBA" w:rsidRDefault="00952EBA" w:rsidP="00952EBA">
            <w:pPr>
              <w:ind w:right="20"/>
              <w:jc w:val="both"/>
              <w:rPr>
                <w:rFonts w:ascii="Times New Roman" w:hAnsi="Times New Roman" w:cs="Times New Roman"/>
                <w:sz w:val="28"/>
                <w:szCs w:val="28"/>
              </w:rPr>
            </w:pPr>
            <w:r w:rsidRPr="00952EBA">
              <w:rPr>
                <w:rFonts w:ascii="Times New Roman" w:hAnsi="Times New Roman" w:cs="Times New Roman"/>
                <w:sz w:val="28"/>
                <w:szCs w:val="28"/>
              </w:rPr>
              <w:t>2 уч. (Минаков Д., Реутова Ю.)</w:t>
            </w:r>
          </w:p>
        </w:tc>
      </w:tr>
      <w:tr w:rsidR="00952EBA" w:rsidRPr="00C3580B" w:rsidTr="00D6629C">
        <w:tc>
          <w:tcPr>
            <w:tcW w:w="1864" w:type="dxa"/>
          </w:tcPr>
          <w:p w:rsidR="00952EBA" w:rsidRPr="00C3580B" w:rsidRDefault="00952EBA" w:rsidP="00952EBA">
            <w:pPr>
              <w:pStyle w:val="21"/>
              <w:shd w:val="clear" w:color="auto" w:fill="auto"/>
              <w:spacing w:before="0" w:after="14" w:line="240" w:lineRule="auto"/>
              <w:ind w:right="20" w:firstLine="567"/>
              <w:jc w:val="left"/>
              <w:rPr>
                <w:rFonts w:ascii="Times New Roman" w:hAnsi="Times New Roman" w:cs="Times New Roman"/>
                <w:i w:val="0"/>
                <w:sz w:val="28"/>
                <w:szCs w:val="28"/>
              </w:rPr>
            </w:pPr>
            <w:r w:rsidRPr="00C3580B">
              <w:rPr>
                <w:rFonts w:ascii="Times New Roman" w:hAnsi="Times New Roman" w:cs="Times New Roman"/>
                <w:i w:val="0"/>
                <w:sz w:val="28"/>
                <w:szCs w:val="28"/>
              </w:rPr>
              <w:t>Итого</w:t>
            </w:r>
          </w:p>
        </w:tc>
        <w:tc>
          <w:tcPr>
            <w:tcW w:w="4264" w:type="dxa"/>
          </w:tcPr>
          <w:p w:rsidR="00952EBA" w:rsidRPr="00C3580B" w:rsidRDefault="00952EBA" w:rsidP="00C3580B">
            <w:pPr>
              <w:ind w:right="20"/>
              <w:jc w:val="center"/>
              <w:rPr>
                <w:rFonts w:ascii="Times New Roman" w:hAnsi="Times New Roman" w:cs="Times New Roman"/>
                <w:b/>
                <w:sz w:val="28"/>
                <w:szCs w:val="28"/>
              </w:rPr>
            </w:pPr>
            <w:r w:rsidRPr="00C3580B">
              <w:rPr>
                <w:rFonts w:ascii="Times New Roman" w:hAnsi="Times New Roman" w:cs="Times New Roman"/>
                <w:b/>
                <w:sz w:val="28"/>
                <w:szCs w:val="28"/>
              </w:rPr>
              <w:t>4</w:t>
            </w:r>
            <w:r w:rsidR="00C3580B" w:rsidRPr="00C3580B">
              <w:rPr>
                <w:rFonts w:ascii="Times New Roman" w:hAnsi="Times New Roman" w:cs="Times New Roman"/>
                <w:b/>
                <w:sz w:val="28"/>
                <w:szCs w:val="28"/>
              </w:rPr>
              <w:t xml:space="preserve">1 ученик </w:t>
            </w:r>
            <w:r w:rsidR="00C3580B">
              <w:rPr>
                <w:rFonts w:ascii="Times New Roman" w:hAnsi="Times New Roman" w:cs="Times New Roman"/>
                <w:b/>
                <w:sz w:val="28"/>
                <w:szCs w:val="28"/>
              </w:rPr>
              <w:t>(9 %)</w:t>
            </w:r>
          </w:p>
        </w:tc>
        <w:tc>
          <w:tcPr>
            <w:tcW w:w="3918" w:type="dxa"/>
          </w:tcPr>
          <w:p w:rsidR="00952EBA" w:rsidRPr="00C3580B" w:rsidRDefault="00C3580B" w:rsidP="00952EBA">
            <w:pPr>
              <w:ind w:right="20"/>
              <w:jc w:val="center"/>
              <w:rPr>
                <w:rFonts w:ascii="Times New Roman" w:hAnsi="Times New Roman" w:cs="Times New Roman"/>
                <w:b/>
                <w:sz w:val="28"/>
                <w:szCs w:val="28"/>
              </w:rPr>
            </w:pPr>
            <w:r w:rsidRPr="00C3580B">
              <w:rPr>
                <w:rFonts w:ascii="Times New Roman" w:hAnsi="Times New Roman" w:cs="Times New Roman"/>
                <w:b/>
                <w:sz w:val="28"/>
                <w:szCs w:val="28"/>
              </w:rPr>
              <w:t>46 учеников</w:t>
            </w:r>
            <w:r>
              <w:rPr>
                <w:rFonts w:ascii="Times New Roman" w:hAnsi="Times New Roman" w:cs="Times New Roman"/>
                <w:b/>
                <w:sz w:val="28"/>
                <w:szCs w:val="28"/>
              </w:rPr>
              <w:t xml:space="preserve"> (10 %)</w:t>
            </w:r>
          </w:p>
        </w:tc>
      </w:tr>
    </w:tbl>
    <w:p w:rsidR="000B61CC" w:rsidRPr="00C3580B" w:rsidRDefault="000B61CC" w:rsidP="00693AAC">
      <w:pPr>
        <w:pStyle w:val="21"/>
        <w:shd w:val="clear" w:color="auto" w:fill="auto"/>
        <w:spacing w:before="0" w:after="14" w:line="240" w:lineRule="auto"/>
        <w:ind w:right="20" w:firstLine="567"/>
        <w:rPr>
          <w:rFonts w:ascii="Times New Roman" w:hAnsi="Times New Roman" w:cs="Times New Roman"/>
          <w:i w:val="0"/>
          <w:color w:val="000099"/>
          <w:sz w:val="28"/>
          <w:szCs w:val="28"/>
        </w:rPr>
      </w:pPr>
    </w:p>
    <w:p w:rsidR="000F7AD7" w:rsidRDefault="00C3580B" w:rsidP="00C3580B">
      <w:pPr>
        <w:pStyle w:val="21"/>
        <w:numPr>
          <w:ilvl w:val="0"/>
          <w:numId w:val="27"/>
        </w:numPr>
        <w:shd w:val="clear" w:color="auto" w:fill="auto"/>
        <w:spacing w:before="0" w:after="14" w:line="240" w:lineRule="auto"/>
        <w:ind w:right="20"/>
        <w:jc w:val="left"/>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Завершили обучение на «4» и «5»:</w:t>
      </w:r>
    </w:p>
    <w:p w:rsidR="00367179" w:rsidRDefault="00367179" w:rsidP="00367179">
      <w:pPr>
        <w:pStyle w:val="21"/>
        <w:shd w:val="clear" w:color="auto" w:fill="auto"/>
        <w:spacing w:before="0" w:after="14" w:line="240" w:lineRule="auto"/>
        <w:ind w:left="927" w:right="20"/>
        <w:jc w:val="left"/>
        <w:rPr>
          <w:rFonts w:ascii="Times New Roman" w:hAnsi="Times New Roman" w:cs="Times New Roman"/>
          <w:b w:val="0"/>
          <w:i w:val="0"/>
          <w:color w:val="auto"/>
          <w:sz w:val="28"/>
          <w:szCs w:val="28"/>
        </w:rPr>
      </w:pPr>
    </w:p>
    <w:p w:rsidR="00C3580B" w:rsidRPr="00693AAC" w:rsidRDefault="00C3580B" w:rsidP="00B50337">
      <w:pPr>
        <w:pStyle w:val="21"/>
        <w:shd w:val="clear" w:color="auto" w:fill="auto"/>
        <w:spacing w:before="0" w:after="14" w:line="240" w:lineRule="auto"/>
        <w:ind w:left="927" w:right="20"/>
        <w:jc w:val="left"/>
        <w:rPr>
          <w:rFonts w:ascii="Times New Roman" w:hAnsi="Times New Roman" w:cs="Times New Roman"/>
          <w:b w:val="0"/>
          <w:i w:val="0"/>
          <w:color w:val="auto"/>
          <w:sz w:val="28"/>
          <w:szCs w:val="28"/>
        </w:rPr>
      </w:pPr>
    </w:p>
    <w:tbl>
      <w:tblPr>
        <w:tblStyle w:val="ab"/>
        <w:tblW w:w="10022" w:type="dxa"/>
        <w:tblLook w:val="04A0" w:firstRow="1" w:lastRow="0" w:firstColumn="1" w:lastColumn="0" w:noHBand="0" w:noVBand="1"/>
      </w:tblPr>
      <w:tblGrid>
        <w:gridCol w:w="1980"/>
        <w:gridCol w:w="3925"/>
        <w:gridCol w:w="4117"/>
      </w:tblGrid>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center"/>
              <w:rPr>
                <w:rFonts w:ascii="Times New Roman" w:hAnsi="Times New Roman" w:cs="Times New Roman"/>
                <w:i w:val="0"/>
                <w:sz w:val="28"/>
                <w:szCs w:val="28"/>
              </w:rPr>
            </w:pPr>
            <w:r w:rsidRPr="00693AAC">
              <w:rPr>
                <w:rFonts w:ascii="Times New Roman" w:hAnsi="Times New Roman" w:cs="Times New Roman"/>
                <w:i w:val="0"/>
                <w:sz w:val="28"/>
                <w:szCs w:val="28"/>
              </w:rPr>
              <w:lastRenderedPageBreak/>
              <w:t>Класс</w:t>
            </w:r>
          </w:p>
        </w:tc>
        <w:tc>
          <w:tcPr>
            <w:tcW w:w="3925" w:type="dxa"/>
          </w:tcPr>
          <w:p w:rsidR="00D6629C" w:rsidRPr="00693AAC" w:rsidRDefault="004C020B" w:rsidP="00693AAC">
            <w:pPr>
              <w:pStyle w:val="21"/>
              <w:shd w:val="clear" w:color="auto" w:fill="auto"/>
              <w:spacing w:before="0" w:after="14" w:line="240" w:lineRule="auto"/>
              <w:ind w:right="20" w:firstLine="567"/>
              <w:jc w:val="center"/>
              <w:rPr>
                <w:rFonts w:ascii="Times New Roman" w:hAnsi="Times New Roman" w:cs="Times New Roman"/>
                <w:i w:val="0"/>
                <w:sz w:val="28"/>
                <w:szCs w:val="28"/>
              </w:rPr>
            </w:pPr>
            <w:r>
              <w:rPr>
                <w:rFonts w:ascii="Times New Roman" w:hAnsi="Times New Roman" w:cs="Times New Roman"/>
                <w:i w:val="0"/>
                <w:sz w:val="28"/>
                <w:szCs w:val="28"/>
              </w:rPr>
              <w:t xml:space="preserve">2 </w:t>
            </w:r>
            <w:r w:rsidR="00D6629C">
              <w:rPr>
                <w:rFonts w:ascii="Times New Roman" w:hAnsi="Times New Roman" w:cs="Times New Roman"/>
                <w:i w:val="0"/>
                <w:sz w:val="28"/>
                <w:szCs w:val="28"/>
              </w:rPr>
              <w:t>полугодие</w:t>
            </w:r>
          </w:p>
        </w:tc>
        <w:tc>
          <w:tcPr>
            <w:tcW w:w="4117" w:type="dxa"/>
          </w:tcPr>
          <w:p w:rsidR="00D6629C" w:rsidRDefault="00D6629C" w:rsidP="00693AAC">
            <w:pPr>
              <w:pStyle w:val="21"/>
              <w:shd w:val="clear" w:color="auto" w:fill="auto"/>
              <w:spacing w:before="0" w:after="14" w:line="240" w:lineRule="auto"/>
              <w:ind w:right="20" w:firstLine="567"/>
              <w:jc w:val="center"/>
              <w:rPr>
                <w:rFonts w:ascii="Times New Roman" w:hAnsi="Times New Roman" w:cs="Times New Roman"/>
                <w:i w:val="0"/>
                <w:sz w:val="28"/>
                <w:szCs w:val="28"/>
              </w:rPr>
            </w:pPr>
            <w:r>
              <w:rPr>
                <w:rFonts w:ascii="Times New Roman" w:hAnsi="Times New Roman" w:cs="Times New Roman"/>
                <w:i w:val="0"/>
                <w:sz w:val="28"/>
                <w:szCs w:val="28"/>
              </w:rPr>
              <w:t>год</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693AAC">
              <w:rPr>
                <w:rFonts w:ascii="Times New Roman" w:hAnsi="Times New Roman" w:cs="Times New Roman"/>
                <w:b w:val="0"/>
                <w:i w:val="0"/>
                <w:sz w:val="28"/>
                <w:szCs w:val="28"/>
              </w:rPr>
              <w:t>2 А</w:t>
            </w:r>
          </w:p>
        </w:tc>
        <w:tc>
          <w:tcPr>
            <w:tcW w:w="3925" w:type="dxa"/>
          </w:tcPr>
          <w:p w:rsidR="00D6629C" w:rsidRPr="00693AAC" w:rsidRDefault="00D6629C" w:rsidP="00C3580B">
            <w:pPr>
              <w:pStyle w:val="21"/>
              <w:shd w:val="clear" w:color="auto" w:fill="auto"/>
              <w:spacing w:before="0" w:after="14" w:line="240" w:lineRule="auto"/>
              <w:ind w:left="-123" w:right="20" w:firstLine="690"/>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15</w:t>
            </w:r>
          </w:p>
        </w:tc>
        <w:tc>
          <w:tcPr>
            <w:tcW w:w="4117" w:type="dxa"/>
          </w:tcPr>
          <w:p w:rsidR="00D6629C" w:rsidRPr="00693AAC" w:rsidRDefault="00D6629C" w:rsidP="00693AAC">
            <w:pPr>
              <w:pStyle w:val="21"/>
              <w:shd w:val="clear" w:color="auto" w:fill="auto"/>
              <w:spacing w:before="0" w:after="14" w:line="240" w:lineRule="auto"/>
              <w:ind w:right="20" w:firstLine="567"/>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15</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693AAC">
              <w:rPr>
                <w:rFonts w:ascii="Times New Roman" w:hAnsi="Times New Roman" w:cs="Times New Roman"/>
                <w:b w:val="0"/>
                <w:i w:val="0"/>
                <w:sz w:val="28"/>
                <w:szCs w:val="28"/>
              </w:rPr>
              <w:t>2 Б</w:t>
            </w:r>
          </w:p>
        </w:tc>
        <w:tc>
          <w:tcPr>
            <w:tcW w:w="3925" w:type="dxa"/>
          </w:tcPr>
          <w:p w:rsidR="00D6629C" w:rsidRPr="00693AAC" w:rsidRDefault="00B075D4" w:rsidP="00693AAC">
            <w:pPr>
              <w:pStyle w:val="21"/>
              <w:shd w:val="clear" w:color="auto" w:fill="auto"/>
              <w:spacing w:before="0" w:after="14" w:line="240" w:lineRule="auto"/>
              <w:ind w:right="20" w:firstLine="567"/>
              <w:jc w:val="left"/>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13</w:t>
            </w:r>
          </w:p>
        </w:tc>
        <w:tc>
          <w:tcPr>
            <w:tcW w:w="4117" w:type="dxa"/>
          </w:tcPr>
          <w:p w:rsidR="00D6629C" w:rsidRPr="00693AAC" w:rsidRDefault="00B075D4" w:rsidP="00693AAC">
            <w:pPr>
              <w:pStyle w:val="21"/>
              <w:shd w:val="clear" w:color="auto" w:fill="auto"/>
              <w:spacing w:before="0" w:after="14" w:line="240" w:lineRule="auto"/>
              <w:ind w:right="20" w:firstLine="567"/>
              <w:jc w:val="left"/>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13</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693AAC">
              <w:rPr>
                <w:rFonts w:ascii="Times New Roman" w:hAnsi="Times New Roman" w:cs="Times New Roman"/>
                <w:b w:val="0"/>
                <w:i w:val="0"/>
                <w:sz w:val="28"/>
                <w:szCs w:val="28"/>
              </w:rPr>
              <w:t>3 А</w:t>
            </w:r>
          </w:p>
        </w:tc>
        <w:tc>
          <w:tcPr>
            <w:tcW w:w="3925" w:type="dxa"/>
          </w:tcPr>
          <w:p w:rsidR="00D6629C" w:rsidRPr="00693AAC" w:rsidRDefault="00B075D4" w:rsidP="00693AAC">
            <w:pPr>
              <w:pStyle w:val="21"/>
              <w:shd w:val="clear" w:color="auto" w:fill="auto"/>
              <w:spacing w:before="0" w:after="14" w:line="240" w:lineRule="auto"/>
              <w:ind w:right="20" w:firstLine="567"/>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9</w:t>
            </w:r>
          </w:p>
        </w:tc>
        <w:tc>
          <w:tcPr>
            <w:tcW w:w="4117" w:type="dxa"/>
          </w:tcPr>
          <w:p w:rsidR="00D6629C" w:rsidRPr="00693AAC" w:rsidRDefault="00B075D4" w:rsidP="00693AAC">
            <w:pPr>
              <w:pStyle w:val="21"/>
              <w:shd w:val="clear" w:color="auto" w:fill="auto"/>
              <w:spacing w:before="0" w:after="14" w:line="240" w:lineRule="auto"/>
              <w:ind w:right="20" w:firstLine="567"/>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9</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693AAC">
              <w:rPr>
                <w:rFonts w:ascii="Times New Roman" w:hAnsi="Times New Roman" w:cs="Times New Roman"/>
                <w:b w:val="0"/>
                <w:i w:val="0"/>
                <w:sz w:val="28"/>
                <w:szCs w:val="28"/>
              </w:rPr>
              <w:t>3 Б</w:t>
            </w:r>
          </w:p>
        </w:tc>
        <w:tc>
          <w:tcPr>
            <w:tcW w:w="3925"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8</w:t>
            </w:r>
          </w:p>
        </w:tc>
        <w:tc>
          <w:tcPr>
            <w:tcW w:w="4117"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8</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sidRPr="00693AAC">
              <w:rPr>
                <w:rFonts w:ascii="Times New Roman" w:hAnsi="Times New Roman" w:cs="Times New Roman"/>
                <w:b w:val="0"/>
                <w:i w:val="0"/>
                <w:sz w:val="28"/>
                <w:szCs w:val="28"/>
              </w:rPr>
              <w:t>4 А</w:t>
            </w:r>
          </w:p>
        </w:tc>
        <w:tc>
          <w:tcPr>
            <w:tcW w:w="3925"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11</w:t>
            </w:r>
          </w:p>
        </w:tc>
        <w:tc>
          <w:tcPr>
            <w:tcW w:w="4117"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8</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4 Б</w:t>
            </w:r>
          </w:p>
        </w:tc>
        <w:tc>
          <w:tcPr>
            <w:tcW w:w="3925" w:type="dxa"/>
          </w:tcPr>
          <w:p w:rsidR="00D6629C" w:rsidRPr="00693AAC" w:rsidRDefault="00F6447B"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Pr>
                <w:rFonts w:ascii="Times New Roman" w:hAnsi="Times New Roman" w:cs="Times New Roman"/>
                <w:b w:val="0"/>
                <w:i w:val="0"/>
                <w:sz w:val="28"/>
                <w:szCs w:val="28"/>
              </w:rPr>
              <w:t>18</w:t>
            </w:r>
          </w:p>
        </w:tc>
        <w:tc>
          <w:tcPr>
            <w:tcW w:w="4117" w:type="dxa"/>
          </w:tcPr>
          <w:p w:rsidR="00D6629C" w:rsidRPr="00693AAC" w:rsidRDefault="00F6447B"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Pr>
                <w:rFonts w:ascii="Times New Roman" w:hAnsi="Times New Roman" w:cs="Times New Roman"/>
                <w:b w:val="0"/>
                <w:i w:val="0"/>
                <w:sz w:val="28"/>
                <w:szCs w:val="28"/>
              </w:rPr>
              <w:t>17</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5 А</w:t>
            </w:r>
          </w:p>
        </w:tc>
        <w:tc>
          <w:tcPr>
            <w:tcW w:w="3925" w:type="dxa"/>
          </w:tcPr>
          <w:p w:rsidR="00D6629C" w:rsidRPr="00693AAC" w:rsidRDefault="00A16C64" w:rsidP="00693AAC">
            <w:pPr>
              <w:ind w:right="20" w:firstLine="567"/>
              <w:rPr>
                <w:rFonts w:ascii="Times New Roman" w:hAnsi="Times New Roman" w:cs="Times New Roman"/>
                <w:sz w:val="28"/>
                <w:szCs w:val="28"/>
              </w:rPr>
            </w:pPr>
            <w:r>
              <w:rPr>
                <w:rFonts w:ascii="Times New Roman" w:hAnsi="Times New Roman" w:cs="Times New Roman"/>
                <w:sz w:val="28"/>
                <w:szCs w:val="28"/>
              </w:rPr>
              <w:t>2</w:t>
            </w:r>
          </w:p>
        </w:tc>
        <w:tc>
          <w:tcPr>
            <w:tcW w:w="4117" w:type="dxa"/>
          </w:tcPr>
          <w:p w:rsidR="00D6629C" w:rsidRPr="00693AAC" w:rsidRDefault="00A16C64" w:rsidP="00693AAC">
            <w:pPr>
              <w:ind w:right="20" w:firstLine="567"/>
              <w:rPr>
                <w:rFonts w:ascii="Times New Roman" w:hAnsi="Times New Roman" w:cs="Times New Roman"/>
                <w:sz w:val="28"/>
                <w:szCs w:val="28"/>
              </w:rPr>
            </w:pPr>
            <w:r>
              <w:rPr>
                <w:rFonts w:ascii="Times New Roman" w:hAnsi="Times New Roman" w:cs="Times New Roman"/>
                <w:sz w:val="28"/>
                <w:szCs w:val="28"/>
              </w:rPr>
              <w:t>3</w:t>
            </w:r>
          </w:p>
        </w:tc>
      </w:tr>
      <w:tr w:rsidR="00D6629C" w:rsidRPr="00693AAC" w:rsidTr="00B50337">
        <w:tc>
          <w:tcPr>
            <w:tcW w:w="1980" w:type="dxa"/>
          </w:tcPr>
          <w:p w:rsidR="00D6629C" w:rsidRPr="00C3580B"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C3580B">
              <w:rPr>
                <w:rFonts w:ascii="Times New Roman" w:hAnsi="Times New Roman" w:cs="Times New Roman"/>
                <w:b w:val="0"/>
                <w:i w:val="0"/>
                <w:sz w:val="28"/>
                <w:szCs w:val="28"/>
              </w:rPr>
              <w:t>5 Б</w:t>
            </w:r>
          </w:p>
        </w:tc>
        <w:tc>
          <w:tcPr>
            <w:tcW w:w="3925" w:type="dxa"/>
          </w:tcPr>
          <w:p w:rsidR="00D6629C" w:rsidRPr="00693AAC" w:rsidRDefault="00A16C64" w:rsidP="00693AAC">
            <w:pPr>
              <w:ind w:right="20" w:firstLine="567"/>
              <w:rPr>
                <w:rFonts w:ascii="Times New Roman" w:hAnsi="Times New Roman" w:cs="Times New Roman"/>
                <w:sz w:val="28"/>
                <w:szCs w:val="28"/>
              </w:rPr>
            </w:pPr>
            <w:r>
              <w:rPr>
                <w:rFonts w:ascii="Times New Roman" w:hAnsi="Times New Roman" w:cs="Times New Roman"/>
                <w:sz w:val="28"/>
                <w:szCs w:val="28"/>
              </w:rPr>
              <w:t>13</w:t>
            </w:r>
          </w:p>
        </w:tc>
        <w:tc>
          <w:tcPr>
            <w:tcW w:w="4117" w:type="dxa"/>
          </w:tcPr>
          <w:p w:rsidR="00D6629C" w:rsidRPr="00693AAC" w:rsidRDefault="00A16C64" w:rsidP="00693AAC">
            <w:pPr>
              <w:ind w:right="20" w:firstLine="567"/>
              <w:rPr>
                <w:rFonts w:ascii="Times New Roman" w:hAnsi="Times New Roman" w:cs="Times New Roman"/>
                <w:sz w:val="28"/>
                <w:szCs w:val="28"/>
              </w:rPr>
            </w:pPr>
            <w:r>
              <w:rPr>
                <w:rFonts w:ascii="Times New Roman" w:hAnsi="Times New Roman" w:cs="Times New Roman"/>
                <w:sz w:val="28"/>
                <w:szCs w:val="28"/>
              </w:rPr>
              <w:t>14</w:t>
            </w:r>
          </w:p>
        </w:tc>
      </w:tr>
      <w:tr w:rsidR="00D6629C" w:rsidRPr="00693AAC" w:rsidTr="00B50337">
        <w:trPr>
          <w:trHeight w:val="468"/>
        </w:trPr>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6а</w:t>
            </w:r>
          </w:p>
        </w:tc>
        <w:tc>
          <w:tcPr>
            <w:tcW w:w="3925" w:type="dxa"/>
          </w:tcPr>
          <w:p w:rsidR="00D6629C" w:rsidRPr="00693AAC" w:rsidRDefault="00952EBA" w:rsidP="00693AAC">
            <w:pPr>
              <w:ind w:right="20" w:firstLine="567"/>
              <w:rPr>
                <w:rFonts w:ascii="Times New Roman" w:hAnsi="Times New Roman" w:cs="Times New Roman"/>
                <w:sz w:val="28"/>
                <w:szCs w:val="28"/>
              </w:rPr>
            </w:pPr>
            <w:r>
              <w:rPr>
                <w:rFonts w:ascii="Times New Roman" w:hAnsi="Times New Roman" w:cs="Times New Roman"/>
                <w:sz w:val="28"/>
                <w:szCs w:val="28"/>
              </w:rPr>
              <w:t>9</w:t>
            </w:r>
          </w:p>
        </w:tc>
        <w:tc>
          <w:tcPr>
            <w:tcW w:w="4117" w:type="dxa"/>
          </w:tcPr>
          <w:p w:rsidR="00D6629C" w:rsidRPr="00693AAC" w:rsidRDefault="00952EBA" w:rsidP="00693AAC">
            <w:pPr>
              <w:ind w:right="20" w:firstLine="567"/>
              <w:rPr>
                <w:rFonts w:ascii="Times New Roman" w:hAnsi="Times New Roman" w:cs="Times New Roman"/>
                <w:sz w:val="28"/>
                <w:szCs w:val="28"/>
              </w:rPr>
            </w:pPr>
            <w:r>
              <w:rPr>
                <w:rFonts w:ascii="Times New Roman" w:hAnsi="Times New Roman" w:cs="Times New Roman"/>
                <w:sz w:val="28"/>
                <w:szCs w:val="28"/>
              </w:rPr>
              <w:t>17</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7а</w:t>
            </w:r>
          </w:p>
        </w:tc>
        <w:tc>
          <w:tcPr>
            <w:tcW w:w="3925"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10</w:t>
            </w:r>
          </w:p>
        </w:tc>
        <w:tc>
          <w:tcPr>
            <w:tcW w:w="4117"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10</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7б</w:t>
            </w:r>
          </w:p>
        </w:tc>
        <w:tc>
          <w:tcPr>
            <w:tcW w:w="3925" w:type="dxa"/>
          </w:tcPr>
          <w:p w:rsidR="00D6629C" w:rsidRPr="00693AAC" w:rsidRDefault="00952EBA" w:rsidP="00693AAC">
            <w:pPr>
              <w:pStyle w:val="21"/>
              <w:shd w:val="clear" w:color="auto" w:fill="auto"/>
              <w:spacing w:before="0" w:after="14" w:line="240" w:lineRule="auto"/>
              <w:ind w:right="20" w:firstLine="567"/>
              <w:jc w:val="left"/>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6</w:t>
            </w:r>
          </w:p>
        </w:tc>
        <w:tc>
          <w:tcPr>
            <w:tcW w:w="4117" w:type="dxa"/>
          </w:tcPr>
          <w:p w:rsidR="00D6629C" w:rsidRPr="00693AAC" w:rsidRDefault="00952EBA" w:rsidP="00693AAC">
            <w:pPr>
              <w:pStyle w:val="21"/>
              <w:shd w:val="clear" w:color="auto" w:fill="auto"/>
              <w:spacing w:before="0" w:after="14" w:line="240" w:lineRule="auto"/>
              <w:ind w:right="20" w:firstLine="567"/>
              <w:jc w:val="left"/>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7</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8а</w:t>
            </w:r>
          </w:p>
        </w:tc>
        <w:tc>
          <w:tcPr>
            <w:tcW w:w="3925" w:type="dxa"/>
          </w:tcPr>
          <w:p w:rsidR="00D6629C" w:rsidRPr="00693AAC" w:rsidRDefault="00F6447B" w:rsidP="00693AAC">
            <w:pPr>
              <w:pStyle w:val="21"/>
              <w:shd w:val="clear" w:color="auto" w:fill="auto"/>
              <w:spacing w:before="0" w:after="14" w:line="240" w:lineRule="auto"/>
              <w:ind w:right="20" w:firstLine="567"/>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5</w:t>
            </w:r>
          </w:p>
        </w:tc>
        <w:tc>
          <w:tcPr>
            <w:tcW w:w="4117" w:type="dxa"/>
          </w:tcPr>
          <w:p w:rsidR="00D6629C" w:rsidRPr="00693AAC" w:rsidRDefault="00F6447B" w:rsidP="00693AAC">
            <w:pPr>
              <w:pStyle w:val="21"/>
              <w:shd w:val="clear" w:color="auto" w:fill="auto"/>
              <w:spacing w:before="0" w:after="14" w:line="240" w:lineRule="auto"/>
              <w:ind w:right="20" w:firstLine="567"/>
              <w:rPr>
                <w:rFonts w:ascii="Times New Roman" w:hAnsi="Times New Roman" w:cs="Times New Roman"/>
                <w:b w:val="0"/>
                <w:i w:val="0"/>
                <w:color w:val="000000" w:themeColor="text1"/>
                <w:sz w:val="28"/>
                <w:szCs w:val="28"/>
              </w:rPr>
            </w:pPr>
            <w:r>
              <w:rPr>
                <w:rFonts w:ascii="Times New Roman" w:hAnsi="Times New Roman" w:cs="Times New Roman"/>
                <w:b w:val="0"/>
                <w:i w:val="0"/>
                <w:color w:val="000000" w:themeColor="text1"/>
                <w:sz w:val="28"/>
                <w:szCs w:val="28"/>
              </w:rPr>
              <w:t>3</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8б</w:t>
            </w:r>
          </w:p>
        </w:tc>
        <w:tc>
          <w:tcPr>
            <w:tcW w:w="3925"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9</w:t>
            </w:r>
          </w:p>
        </w:tc>
        <w:tc>
          <w:tcPr>
            <w:tcW w:w="4117"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9</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693AAC">
              <w:rPr>
                <w:rFonts w:ascii="Times New Roman" w:hAnsi="Times New Roman" w:cs="Times New Roman"/>
                <w:b w:val="0"/>
                <w:i w:val="0"/>
                <w:sz w:val="28"/>
                <w:szCs w:val="28"/>
              </w:rPr>
              <w:t>9а</w:t>
            </w:r>
          </w:p>
        </w:tc>
        <w:tc>
          <w:tcPr>
            <w:tcW w:w="3925"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7</w:t>
            </w:r>
          </w:p>
        </w:tc>
        <w:tc>
          <w:tcPr>
            <w:tcW w:w="4117" w:type="dxa"/>
          </w:tcPr>
          <w:p w:rsidR="00D6629C" w:rsidRPr="00693AAC" w:rsidRDefault="00952EBA" w:rsidP="00693AAC">
            <w:pPr>
              <w:pStyle w:val="21"/>
              <w:shd w:val="clear" w:color="auto" w:fill="auto"/>
              <w:spacing w:before="0" w:after="14" w:line="240" w:lineRule="auto"/>
              <w:ind w:right="20" w:firstLine="567"/>
              <w:rPr>
                <w:rFonts w:ascii="Times New Roman" w:hAnsi="Times New Roman" w:cs="Times New Roman"/>
                <w:b w:val="0"/>
                <w:i w:val="0"/>
                <w:sz w:val="28"/>
                <w:szCs w:val="28"/>
              </w:rPr>
            </w:pPr>
            <w:r>
              <w:rPr>
                <w:rFonts w:ascii="Times New Roman" w:hAnsi="Times New Roman" w:cs="Times New Roman"/>
                <w:b w:val="0"/>
                <w:i w:val="0"/>
                <w:sz w:val="28"/>
                <w:szCs w:val="28"/>
              </w:rPr>
              <w:t>6</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Pr>
                <w:rFonts w:ascii="Times New Roman" w:hAnsi="Times New Roman" w:cs="Times New Roman"/>
                <w:b w:val="0"/>
                <w:i w:val="0"/>
                <w:sz w:val="28"/>
                <w:szCs w:val="28"/>
              </w:rPr>
              <w:t>9б</w:t>
            </w:r>
          </w:p>
        </w:tc>
        <w:tc>
          <w:tcPr>
            <w:tcW w:w="3925" w:type="dxa"/>
          </w:tcPr>
          <w:p w:rsidR="00D6629C" w:rsidRPr="00693AAC" w:rsidRDefault="00B075D4"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Pr>
                <w:rFonts w:ascii="Times New Roman" w:hAnsi="Times New Roman" w:cs="Times New Roman"/>
                <w:b w:val="0"/>
                <w:i w:val="0"/>
                <w:sz w:val="28"/>
                <w:szCs w:val="28"/>
              </w:rPr>
              <w:t>13</w:t>
            </w:r>
          </w:p>
        </w:tc>
        <w:tc>
          <w:tcPr>
            <w:tcW w:w="4117" w:type="dxa"/>
          </w:tcPr>
          <w:p w:rsidR="00D6629C" w:rsidRPr="00693AAC" w:rsidRDefault="00B075D4"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Pr>
                <w:rFonts w:ascii="Times New Roman" w:hAnsi="Times New Roman" w:cs="Times New Roman"/>
                <w:b w:val="0"/>
                <w:i w:val="0"/>
                <w:sz w:val="28"/>
                <w:szCs w:val="28"/>
              </w:rPr>
              <w:t>13</w:t>
            </w:r>
          </w:p>
        </w:tc>
      </w:tr>
      <w:tr w:rsidR="00D6629C" w:rsidRPr="00693AAC" w:rsidTr="00B50337">
        <w:tc>
          <w:tcPr>
            <w:tcW w:w="1980" w:type="dxa"/>
          </w:tcPr>
          <w:p w:rsidR="00D6629C" w:rsidRPr="00693AAC"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Pr>
                <w:rFonts w:ascii="Times New Roman" w:hAnsi="Times New Roman" w:cs="Times New Roman"/>
                <w:b w:val="0"/>
                <w:i w:val="0"/>
                <w:sz w:val="28"/>
                <w:szCs w:val="28"/>
              </w:rPr>
              <w:t>10а</w:t>
            </w:r>
          </w:p>
        </w:tc>
        <w:tc>
          <w:tcPr>
            <w:tcW w:w="3925" w:type="dxa"/>
          </w:tcPr>
          <w:p w:rsidR="00D6629C" w:rsidRPr="00693AAC" w:rsidRDefault="00D6629C" w:rsidP="00693AAC">
            <w:pPr>
              <w:ind w:right="20" w:firstLine="567"/>
              <w:rPr>
                <w:rFonts w:ascii="Times New Roman" w:hAnsi="Times New Roman" w:cs="Times New Roman"/>
                <w:sz w:val="28"/>
                <w:szCs w:val="28"/>
              </w:rPr>
            </w:pPr>
            <w:r>
              <w:rPr>
                <w:rFonts w:ascii="Times New Roman" w:hAnsi="Times New Roman" w:cs="Times New Roman"/>
                <w:sz w:val="28"/>
                <w:szCs w:val="28"/>
              </w:rPr>
              <w:t>3</w:t>
            </w:r>
          </w:p>
        </w:tc>
        <w:tc>
          <w:tcPr>
            <w:tcW w:w="4117" w:type="dxa"/>
          </w:tcPr>
          <w:p w:rsidR="00D6629C" w:rsidRDefault="00B075D4" w:rsidP="00693AAC">
            <w:pPr>
              <w:ind w:right="20" w:firstLine="567"/>
              <w:rPr>
                <w:rFonts w:ascii="Times New Roman" w:hAnsi="Times New Roman" w:cs="Times New Roman"/>
                <w:sz w:val="28"/>
                <w:szCs w:val="28"/>
              </w:rPr>
            </w:pPr>
            <w:r>
              <w:rPr>
                <w:rFonts w:ascii="Times New Roman" w:hAnsi="Times New Roman" w:cs="Times New Roman"/>
                <w:sz w:val="28"/>
                <w:szCs w:val="28"/>
              </w:rPr>
              <w:t>3</w:t>
            </w:r>
          </w:p>
        </w:tc>
      </w:tr>
      <w:tr w:rsidR="00D6629C" w:rsidRPr="00693AAC" w:rsidTr="00B50337">
        <w:tc>
          <w:tcPr>
            <w:tcW w:w="1980" w:type="dxa"/>
          </w:tcPr>
          <w:p w:rsidR="00D6629C" w:rsidRPr="002D37C1" w:rsidRDefault="00D6629C" w:rsidP="00693AAC">
            <w:pPr>
              <w:pStyle w:val="21"/>
              <w:shd w:val="clear" w:color="auto" w:fill="auto"/>
              <w:spacing w:before="0" w:after="14" w:line="240" w:lineRule="auto"/>
              <w:ind w:right="20" w:firstLine="567"/>
              <w:jc w:val="left"/>
              <w:rPr>
                <w:rFonts w:ascii="Times New Roman" w:hAnsi="Times New Roman" w:cs="Times New Roman"/>
                <w:b w:val="0"/>
                <w:i w:val="0"/>
                <w:sz w:val="28"/>
                <w:szCs w:val="28"/>
              </w:rPr>
            </w:pPr>
            <w:r w:rsidRPr="002D37C1">
              <w:rPr>
                <w:rFonts w:ascii="Times New Roman" w:hAnsi="Times New Roman" w:cs="Times New Roman"/>
                <w:b w:val="0"/>
                <w:i w:val="0"/>
                <w:sz w:val="28"/>
                <w:szCs w:val="28"/>
              </w:rPr>
              <w:t>11а</w:t>
            </w:r>
          </w:p>
        </w:tc>
        <w:tc>
          <w:tcPr>
            <w:tcW w:w="3925" w:type="dxa"/>
          </w:tcPr>
          <w:p w:rsidR="00D6629C" w:rsidRPr="002D37C1" w:rsidRDefault="00B075D4" w:rsidP="00693AAC">
            <w:pPr>
              <w:ind w:right="20" w:firstLine="567"/>
              <w:rPr>
                <w:rFonts w:ascii="Times New Roman" w:hAnsi="Times New Roman" w:cs="Times New Roman"/>
                <w:sz w:val="28"/>
                <w:szCs w:val="28"/>
              </w:rPr>
            </w:pPr>
            <w:r w:rsidRPr="002D37C1">
              <w:rPr>
                <w:rFonts w:ascii="Times New Roman" w:hAnsi="Times New Roman" w:cs="Times New Roman"/>
                <w:sz w:val="28"/>
                <w:szCs w:val="28"/>
              </w:rPr>
              <w:t>9</w:t>
            </w:r>
          </w:p>
        </w:tc>
        <w:tc>
          <w:tcPr>
            <w:tcW w:w="4117" w:type="dxa"/>
          </w:tcPr>
          <w:p w:rsidR="00D6629C" w:rsidRPr="002D37C1" w:rsidRDefault="00B075D4" w:rsidP="00693AAC">
            <w:pPr>
              <w:ind w:right="20" w:firstLine="567"/>
              <w:rPr>
                <w:rFonts w:ascii="Times New Roman" w:hAnsi="Times New Roman" w:cs="Times New Roman"/>
                <w:sz w:val="28"/>
                <w:szCs w:val="28"/>
              </w:rPr>
            </w:pPr>
            <w:r w:rsidRPr="002D37C1">
              <w:rPr>
                <w:rFonts w:ascii="Times New Roman" w:hAnsi="Times New Roman" w:cs="Times New Roman"/>
                <w:sz w:val="28"/>
                <w:szCs w:val="28"/>
              </w:rPr>
              <w:t>9</w:t>
            </w:r>
          </w:p>
        </w:tc>
      </w:tr>
      <w:tr w:rsidR="00D6629C" w:rsidRPr="00693AAC" w:rsidTr="00B50337">
        <w:tc>
          <w:tcPr>
            <w:tcW w:w="1980" w:type="dxa"/>
          </w:tcPr>
          <w:p w:rsidR="00D6629C" w:rsidRPr="00C3580B" w:rsidRDefault="00D6629C" w:rsidP="00693AAC">
            <w:pPr>
              <w:pStyle w:val="21"/>
              <w:shd w:val="clear" w:color="auto" w:fill="auto"/>
              <w:spacing w:before="0" w:after="14" w:line="240" w:lineRule="auto"/>
              <w:ind w:right="20" w:firstLine="567"/>
              <w:jc w:val="left"/>
              <w:rPr>
                <w:rFonts w:ascii="Times New Roman" w:hAnsi="Times New Roman" w:cs="Times New Roman"/>
                <w:i w:val="0"/>
                <w:sz w:val="28"/>
                <w:szCs w:val="28"/>
              </w:rPr>
            </w:pPr>
            <w:r w:rsidRPr="00C3580B">
              <w:rPr>
                <w:rFonts w:ascii="Times New Roman" w:hAnsi="Times New Roman" w:cs="Times New Roman"/>
                <w:i w:val="0"/>
                <w:sz w:val="28"/>
                <w:szCs w:val="28"/>
              </w:rPr>
              <w:t>Итого:</w:t>
            </w:r>
          </w:p>
        </w:tc>
        <w:tc>
          <w:tcPr>
            <w:tcW w:w="3925" w:type="dxa"/>
          </w:tcPr>
          <w:p w:rsidR="00D6629C" w:rsidRPr="00C3580B" w:rsidRDefault="00C3580B" w:rsidP="002D37C1">
            <w:pPr>
              <w:ind w:right="20" w:firstLine="19"/>
              <w:jc w:val="center"/>
              <w:rPr>
                <w:rFonts w:ascii="Times New Roman" w:hAnsi="Times New Roman" w:cs="Times New Roman"/>
                <w:b/>
                <w:sz w:val="28"/>
                <w:szCs w:val="28"/>
              </w:rPr>
            </w:pPr>
            <w:r w:rsidRPr="00C3580B">
              <w:rPr>
                <w:rFonts w:ascii="Times New Roman" w:hAnsi="Times New Roman" w:cs="Times New Roman"/>
                <w:b/>
                <w:sz w:val="28"/>
                <w:szCs w:val="28"/>
              </w:rPr>
              <w:t>146 учеников (32 %)</w:t>
            </w:r>
          </w:p>
        </w:tc>
        <w:tc>
          <w:tcPr>
            <w:tcW w:w="4117" w:type="dxa"/>
          </w:tcPr>
          <w:p w:rsidR="00D6629C" w:rsidRPr="00B50337" w:rsidRDefault="00B50337" w:rsidP="002D37C1">
            <w:pPr>
              <w:pStyle w:val="af4"/>
              <w:numPr>
                <w:ilvl w:val="0"/>
                <w:numId w:val="28"/>
              </w:numPr>
              <w:ind w:right="20"/>
              <w:jc w:val="center"/>
              <w:rPr>
                <w:rFonts w:ascii="Times New Roman" w:hAnsi="Times New Roman" w:cs="Times New Roman"/>
                <w:b/>
                <w:sz w:val="28"/>
                <w:szCs w:val="28"/>
              </w:rPr>
            </w:pPr>
            <w:r>
              <w:rPr>
                <w:rFonts w:ascii="Times New Roman" w:hAnsi="Times New Roman" w:cs="Times New Roman"/>
                <w:b/>
                <w:sz w:val="28"/>
                <w:szCs w:val="28"/>
              </w:rPr>
              <w:t>уч</w:t>
            </w:r>
            <w:r w:rsidR="00C3580B" w:rsidRPr="00B50337">
              <w:rPr>
                <w:rFonts w:ascii="Times New Roman" w:hAnsi="Times New Roman" w:cs="Times New Roman"/>
                <w:b/>
                <w:sz w:val="28"/>
                <w:szCs w:val="28"/>
              </w:rPr>
              <w:t>еника (36 %)</w:t>
            </w:r>
          </w:p>
        </w:tc>
      </w:tr>
    </w:tbl>
    <w:p w:rsidR="00C5049D" w:rsidRPr="00693AAC" w:rsidRDefault="00C5049D" w:rsidP="00693AAC">
      <w:pPr>
        <w:pStyle w:val="2"/>
        <w:shd w:val="clear" w:color="auto" w:fill="auto"/>
        <w:spacing w:line="240" w:lineRule="auto"/>
        <w:ind w:right="20" w:firstLine="567"/>
        <w:rPr>
          <w:sz w:val="28"/>
          <w:szCs w:val="28"/>
        </w:rPr>
      </w:pPr>
    </w:p>
    <w:p w:rsidR="00B50337" w:rsidRPr="00B50337" w:rsidRDefault="00B50337" w:rsidP="00367179">
      <w:pPr>
        <w:pStyle w:val="2"/>
        <w:numPr>
          <w:ilvl w:val="0"/>
          <w:numId w:val="27"/>
        </w:numPr>
        <w:shd w:val="clear" w:color="auto" w:fill="auto"/>
        <w:spacing w:line="240" w:lineRule="auto"/>
        <w:ind w:right="20"/>
        <w:rPr>
          <w:rStyle w:val="aa"/>
          <w:b w:val="0"/>
          <w:i w:val="0"/>
          <w:color w:val="auto"/>
          <w:sz w:val="28"/>
          <w:szCs w:val="28"/>
          <w:u w:val="none"/>
        </w:rPr>
      </w:pPr>
      <w:r>
        <w:rPr>
          <w:b/>
          <w:sz w:val="28"/>
          <w:szCs w:val="28"/>
        </w:rPr>
        <w:t>Н</w:t>
      </w:r>
      <w:r w:rsidRPr="00B50337">
        <w:rPr>
          <w:b/>
          <w:sz w:val="28"/>
          <w:szCs w:val="28"/>
        </w:rPr>
        <w:t>еуспевающие</w:t>
      </w:r>
      <w:r>
        <w:rPr>
          <w:b/>
          <w:sz w:val="28"/>
          <w:szCs w:val="28"/>
        </w:rPr>
        <w:t xml:space="preserve"> во 2 полугодии:</w:t>
      </w:r>
    </w:p>
    <w:p w:rsidR="00B50337" w:rsidRDefault="00B50337" w:rsidP="00B50337">
      <w:pPr>
        <w:pStyle w:val="2"/>
        <w:shd w:val="clear" w:color="auto" w:fill="auto"/>
        <w:spacing w:line="240" w:lineRule="auto"/>
        <w:ind w:left="927" w:right="20"/>
        <w:rPr>
          <w:bCs/>
          <w:iCs/>
          <w:color w:val="auto"/>
          <w:sz w:val="28"/>
          <w:szCs w:val="28"/>
        </w:rPr>
      </w:pPr>
    </w:p>
    <w:tbl>
      <w:tblPr>
        <w:tblStyle w:val="ab"/>
        <w:tblW w:w="9918" w:type="dxa"/>
        <w:tblLook w:val="04A0" w:firstRow="1" w:lastRow="0" w:firstColumn="1" w:lastColumn="0" w:noHBand="0" w:noVBand="1"/>
      </w:tblPr>
      <w:tblGrid>
        <w:gridCol w:w="2491"/>
        <w:gridCol w:w="985"/>
        <w:gridCol w:w="2473"/>
        <w:gridCol w:w="3969"/>
      </w:tblGrid>
      <w:tr w:rsidR="008D7ADD" w:rsidRPr="00693AAC" w:rsidTr="008D7ADD">
        <w:tc>
          <w:tcPr>
            <w:tcW w:w="2491" w:type="dxa"/>
            <w:tcBorders>
              <w:bottom w:val="single" w:sz="4" w:space="0" w:color="auto"/>
            </w:tcBorders>
          </w:tcPr>
          <w:p w:rsidR="008D7ADD" w:rsidRPr="00693AAC" w:rsidRDefault="008D7ADD" w:rsidP="00B17DFA">
            <w:pPr>
              <w:pStyle w:val="2"/>
              <w:shd w:val="clear" w:color="auto" w:fill="auto"/>
              <w:spacing w:line="240" w:lineRule="auto"/>
              <w:ind w:right="20"/>
              <w:rPr>
                <w:b/>
                <w:sz w:val="28"/>
                <w:szCs w:val="28"/>
              </w:rPr>
            </w:pPr>
            <w:r w:rsidRPr="00693AAC">
              <w:rPr>
                <w:b/>
                <w:sz w:val="28"/>
                <w:szCs w:val="28"/>
              </w:rPr>
              <w:t>ФИ ученика</w:t>
            </w:r>
          </w:p>
        </w:tc>
        <w:tc>
          <w:tcPr>
            <w:tcW w:w="985" w:type="dxa"/>
            <w:tcBorders>
              <w:bottom w:val="single" w:sz="4" w:space="0" w:color="auto"/>
            </w:tcBorders>
          </w:tcPr>
          <w:p w:rsidR="008D7ADD" w:rsidRPr="00693AAC" w:rsidRDefault="008D7ADD" w:rsidP="00B17DFA">
            <w:pPr>
              <w:pStyle w:val="2"/>
              <w:shd w:val="clear" w:color="auto" w:fill="auto"/>
              <w:spacing w:line="240" w:lineRule="auto"/>
              <w:ind w:right="20"/>
              <w:rPr>
                <w:b/>
                <w:sz w:val="28"/>
                <w:szCs w:val="28"/>
              </w:rPr>
            </w:pPr>
            <w:r w:rsidRPr="00693AAC">
              <w:rPr>
                <w:b/>
                <w:sz w:val="28"/>
                <w:szCs w:val="28"/>
              </w:rPr>
              <w:t xml:space="preserve">Класс </w:t>
            </w:r>
          </w:p>
        </w:tc>
        <w:tc>
          <w:tcPr>
            <w:tcW w:w="2473" w:type="dxa"/>
            <w:tcBorders>
              <w:bottom w:val="single" w:sz="4" w:space="0" w:color="auto"/>
            </w:tcBorders>
          </w:tcPr>
          <w:p w:rsidR="008D7ADD" w:rsidRPr="00693AAC" w:rsidRDefault="008D7ADD" w:rsidP="00B17DFA">
            <w:pPr>
              <w:pStyle w:val="2"/>
              <w:shd w:val="clear" w:color="auto" w:fill="auto"/>
              <w:spacing w:line="240" w:lineRule="auto"/>
              <w:ind w:right="20"/>
              <w:rPr>
                <w:b/>
                <w:sz w:val="28"/>
                <w:szCs w:val="28"/>
              </w:rPr>
            </w:pPr>
            <w:r w:rsidRPr="00693AAC">
              <w:rPr>
                <w:b/>
                <w:sz w:val="28"/>
                <w:szCs w:val="28"/>
              </w:rPr>
              <w:t>Предмет</w:t>
            </w:r>
          </w:p>
        </w:tc>
        <w:tc>
          <w:tcPr>
            <w:tcW w:w="3969" w:type="dxa"/>
            <w:tcBorders>
              <w:bottom w:val="single" w:sz="4" w:space="0" w:color="auto"/>
            </w:tcBorders>
          </w:tcPr>
          <w:p w:rsidR="008D7ADD" w:rsidRPr="00693AAC" w:rsidRDefault="008D7ADD" w:rsidP="008D7ADD">
            <w:pPr>
              <w:pStyle w:val="2"/>
              <w:shd w:val="clear" w:color="auto" w:fill="auto"/>
              <w:spacing w:line="240" w:lineRule="auto"/>
              <w:ind w:right="20"/>
              <w:rPr>
                <w:b/>
                <w:sz w:val="28"/>
                <w:szCs w:val="28"/>
              </w:rPr>
            </w:pPr>
            <w:r>
              <w:rPr>
                <w:b/>
                <w:sz w:val="28"/>
                <w:szCs w:val="28"/>
              </w:rPr>
              <w:t>Причины неуспеваемости и проведенные мероприятия</w:t>
            </w:r>
          </w:p>
        </w:tc>
      </w:tr>
      <w:tr w:rsidR="008D7ADD" w:rsidRPr="00693AAC" w:rsidTr="008D7ADD">
        <w:tc>
          <w:tcPr>
            <w:tcW w:w="2491" w:type="dxa"/>
            <w:tcBorders>
              <w:top w:val="single" w:sz="4" w:space="0" w:color="auto"/>
              <w:left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t xml:space="preserve"> Власова Д.</w:t>
            </w:r>
          </w:p>
        </w:tc>
        <w:tc>
          <w:tcPr>
            <w:tcW w:w="985" w:type="dxa"/>
            <w:tcBorders>
              <w:top w:val="single" w:sz="4" w:space="0" w:color="auto"/>
              <w:left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t>2 Б</w:t>
            </w:r>
          </w:p>
        </w:tc>
        <w:tc>
          <w:tcPr>
            <w:tcW w:w="2473" w:type="dxa"/>
            <w:tcBorders>
              <w:top w:val="single" w:sz="4" w:space="0" w:color="auto"/>
              <w:left w:val="single" w:sz="4" w:space="0" w:color="auto"/>
              <w:bottom w:val="single" w:sz="4" w:space="0" w:color="auto"/>
              <w:right w:val="single" w:sz="4" w:space="0" w:color="auto"/>
            </w:tcBorders>
            <w:shd w:val="clear" w:color="auto" w:fill="auto"/>
            <w:vAlign w:val="bottom"/>
          </w:tcPr>
          <w:p w:rsidR="008D7ADD" w:rsidRPr="00B50337" w:rsidRDefault="008D7ADD" w:rsidP="00B17DFA">
            <w:pPr>
              <w:jc w:val="both"/>
              <w:rPr>
                <w:rFonts w:ascii="Times New Roman" w:hAnsi="Times New Roman" w:cs="Times New Roman"/>
                <w:sz w:val="28"/>
                <w:szCs w:val="22"/>
              </w:rPr>
            </w:pPr>
            <w:r w:rsidRPr="00B50337">
              <w:rPr>
                <w:rFonts w:ascii="Times New Roman" w:hAnsi="Times New Roman" w:cs="Times New Roman"/>
                <w:sz w:val="28"/>
                <w:szCs w:val="22"/>
              </w:rPr>
              <w:t>русский язык</w:t>
            </w:r>
          </w:p>
        </w:tc>
        <w:tc>
          <w:tcPr>
            <w:tcW w:w="3969" w:type="dxa"/>
            <w:tcBorders>
              <w:top w:val="single" w:sz="4" w:space="0" w:color="auto"/>
              <w:left w:val="single" w:sz="4" w:space="0" w:color="auto"/>
              <w:bottom w:val="single" w:sz="4" w:space="0" w:color="auto"/>
              <w:right w:val="single" w:sz="4" w:space="0" w:color="auto"/>
            </w:tcBorders>
          </w:tcPr>
          <w:p w:rsid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 xml:space="preserve">Низкий уровень готовности к обучению (отсутствие мотивации, внимания, базовых знаний предмета учебного плана). </w:t>
            </w:r>
          </w:p>
          <w:p w:rsidR="008D7ADD" w:rsidRP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При беседе с родителями рекомендовано обращение на ПМПК. Выдана дорожная карта ликвидации задолженности</w:t>
            </w:r>
            <w:r>
              <w:rPr>
                <w:rFonts w:ascii="Times New Roman" w:hAnsi="Times New Roman" w:cs="Times New Roman"/>
                <w:szCs w:val="22"/>
              </w:rPr>
              <w:t xml:space="preserve">. </w:t>
            </w:r>
            <w:r w:rsidRPr="008D7ADD">
              <w:rPr>
                <w:rFonts w:ascii="Times New Roman" w:hAnsi="Times New Roman" w:cs="Times New Roman"/>
                <w:szCs w:val="22"/>
              </w:rPr>
              <w:t>Неоднократные выходы в адрес проживания</w:t>
            </w:r>
            <w:r>
              <w:rPr>
                <w:rFonts w:ascii="Times New Roman" w:hAnsi="Times New Roman" w:cs="Times New Roman"/>
                <w:szCs w:val="22"/>
              </w:rPr>
              <w:t xml:space="preserve">.  </w:t>
            </w:r>
            <w:r w:rsidRPr="008D7ADD">
              <w:rPr>
                <w:rFonts w:ascii="Times New Roman" w:hAnsi="Times New Roman" w:cs="Times New Roman"/>
                <w:szCs w:val="22"/>
              </w:rPr>
              <w:t>Направление писем в ПДН по факту отсутствия ребенка в школе.</w:t>
            </w:r>
          </w:p>
        </w:tc>
      </w:tr>
      <w:tr w:rsidR="008D7ADD" w:rsidRPr="00693AAC" w:rsidTr="008D7ADD">
        <w:tc>
          <w:tcPr>
            <w:tcW w:w="2491" w:type="dxa"/>
            <w:tcBorders>
              <w:top w:val="single" w:sz="4" w:space="0" w:color="auto"/>
              <w:left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t>Абдурахмонов М.</w:t>
            </w:r>
          </w:p>
        </w:tc>
        <w:tc>
          <w:tcPr>
            <w:tcW w:w="985" w:type="dxa"/>
            <w:tcBorders>
              <w:top w:val="single" w:sz="4" w:space="0" w:color="auto"/>
              <w:left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t>3 Б</w:t>
            </w:r>
          </w:p>
        </w:tc>
        <w:tc>
          <w:tcPr>
            <w:tcW w:w="2473" w:type="dxa"/>
            <w:tcBorders>
              <w:top w:val="nil"/>
              <w:left w:val="single" w:sz="4" w:space="0" w:color="auto"/>
              <w:bottom w:val="single" w:sz="4" w:space="0" w:color="auto"/>
              <w:right w:val="single" w:sz="4" w:space="0" w:color="auto"/>
            </w:tcBorders>
            <w:shd w:val="clear" w:color="auto" w:fill="auto"/>
            <w:vAlign w:val="bottom"/>
          </w:tcPr>
          <w:p w:rsidR="008D7ADD" w:rsidRPr="00B50337" w:rsidRDefault="008D7ADD" w:rsidP="00B17DFA">
            <w:pPr>
              <w:jc w:val="both"/>
              <w:rPr>
                <w:rFonts w:ascii="Times New Roman" w:hAnsi="Times New Roman" w:cs="Times New Roman"/>
                <w:sz w:val="28"/>
                <w:szCs w:val="22"/>
              </w:rPr>
            </w:pPr>
            <w:r w:rsidRPr="00B50337">
              <w:rPr>
                <w:rFonts w:ascii="Times New Roman" w:hAnsi="Times New Roman" w:cs="Times New Roman"/>
                <w:sz w:val="28"/>
                <w:szCs w:val="22"/>
              </w:rPr>
              <w:t>математика, русский</w:t>
            </w:r>
            <w:r>
              <w:rPr>
                <w:rFonts w:ascii="Times New Roman" w:hAnsi="Times New Roman" w:cs="Times New Roman"/>
                <w:sz w:val="28"/>
                <w:szCs w:val="22"/>
              </w:rPr>
              <w:t xml:space="preserve"> язык</w:t>
            </w:r>
          </w:p>
        </w:tc>
        <w:tc>
          <w:tcPr>
            <w:tcW w:w="3969" w:type="dxa"/>
            <w:tcBorders>
              <w:top w:val="nil"/>
              <w:left w:val="single" w:sz="4" w:space="0" w:color="auto"/>
              <w:bottom w:val="single" w:sz="4" w:space="0" w:color="auto"/>
              <w:right w:val="single" w:sz="4" w:space="0" w:color="auto"/>
            </w:tcBorders>
          </w:tcPr>
          <w:p w:rsid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 xml:space="preserve">Не работает на уроках, не выполняет д\з, не учит правила. Низкие знания русского языка; </w:t>
            </w:r>
          </w:p>
          <w:p w:rsidR="008D7ADD" w:rsidRP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 xml:space="preserve">Выдана дорожная карта для ликвидации задолженности. </w:t>
            </w:r>
            <w:r w:rsidRPr="008D7ADD">
              <w:rPr>
                <w:rFonts w:ascii="Times New Roman" w:hAnsi="Times New Roman" w:cs="Times New Roman"/>
                <w:szCs w:val="22"/>
              </w:rPr>
              <w:br/>
              <w:t>Систематические беседы с родителями  с классным руководителем, заместителем директора по УВР.</w:t>
            </w:r>
            <w:r w:rsidRPr="008D7ADD">
              <w:rPr>
                <w:rFonts w:ascii="Times New Roman" w:hAnsi="Times New Roman" w:cs="Times New Roman"/>
                <w:szCs w:val="22"/>
              </w:rPr>
              <w:br/>
              <w:t>Проведение педсовета с участием закон</w:t>
            </w:r>
            <w:r>
              <w:rPr>
                <w:rFonts w:ascii="Times New Roman" w:hAnsi="Times New Roman" w:cs="Times New Roman"/>
                <w:szCs w:val="22"/>
              </w:rPr>
              <w:t>ных представителей а мае 2024.</w:t>
            </w:r>
          </w:p>
        </w:tc>
      </w:tr>
      <w:tr w:rsidR="008D7ADD" w:rsidRPr="00693AAC" w:rsidTr="008D7ADD">
        <w:tc>
          <w:tcPr>
            <w:tcW w:w="2491" w:type="dxa"/>
            <w:tcBorders>
              <w:top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t>Варнавская В.</w:t>
            </w:r>
          </w:p>
        </w:tc>
        <w:tc>
          <w:tcPr>
            <w:tcW w:w="985" w:type="dxa"/>
            <w:tcBorders>
              <w:top w:val="single" w:sz="4" w:space="0" w:color="auto"/>
              <w:bottom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t>5 б</w:t>
            </w:r>
          </w:p>
        </w:tc>
        <w:tc>
          <w:tcPr>
            <w:tcW w:w="2473" w:type="dxa"/>
            <w:tcBorders>
              <w:top w:val="nil"/>
              <w:left w:val="single" w:sz="4" w:space="0" w:color="auto"/>
              <w:bottom w:val="single" w:sz="4" w:space="0" w:color="auto"/>
              <w:right w:val="single" w:sz="4" w:space="0" w:color="auto"/>
            </w:tcBorders>
            <w:shd w:val="clear" w:color="auto" w:fill="auto"/>
            <w:vAlign w:val="bottom"/>
          </w:tcPr>
          <w:p w:rsidR="008D7ADD" w:rsidRPr="00B50337" w:rsidRDefault="008D7ADD" w:rsidP="00B17DFA">
            <w:pPr>
              <w:jc w:val="both"/>
              <w:rPr>
                <w:rFonts w:ascii="Times New Roman" w:hAnsi="Times New Roman" w:cs="Times New Roman"/>
                <w:sz w:val="28"/>
                <w:szCs w:val="22"/>
              </w:rPr>
            </w:pPr>
            <w:r w:rsidRPr="00B50337">
              <w:rPr>
                <w:rFonts w:ascii="Times New Roman" w:hAnsi="Times New Roman" w:cs="Times New Roman"/>
                <w:sz w:val="28"/>
                <w:szCs w:val="22"/>
              </w:rPr>
              <w:t>русский</w:t>
            </w:r>
            <w:r>
              <w:rPr>
                <w:rFonts w:ascii="Times New Roman" w:hAnsi="Times New Roman" w:cs="Times New Roman"/>
                <w:sz w:val="28"/>
                <w:szCs w:val="22"/>
              </w:rPr>
              <w:t xml:space="preserve"> язык</w:t>
            </w:r>
          </w:p>
        </w:tc>
        <w:tc>
          <w:tcPr>
            <w:tcW w:w="3969" w:type="dxa"/>
            <w:tcBorders>
              <w:top w:val="nil"/>
              <w:left w:val="single" w:sz="4" w:space="0" w:color="auto"/>
              <w:bottom w:val="single" w:sz="4" w:space="0" w:color="auto"/>
              <w:right w:val="single" w:sz="4" w:space="0" w:color="auto"/>
            </w:tcBorders>
          </w:tcPr>
          <w:p w:rsidR="008D7ADD" w:rsidRP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 xml:space="preserve">Низкий уровень готовности к обучению (отсутствие мотивации, </w:t>
            </w:r>
            <w:r w:rsidRPr="008D7ADD">
              <w:rPr>
                <w:rFonts w:ascii="Times New Roman" w:hAnsi="Times New Roman" w:cs="Times New Roman"/>
                <w:szCs w:val="22"/>
              </w:rPr>
              <w:lastRenderedPageBreak/>
              <w:t xml:space="preserve">внимания, базовых знаний предмета учебного плана). При беседе с родителями рекомендовано обращение на ПМПК. </w:t>
            </w:r>
          </w:p>
        </w:tc>
      </w:tr>
      <w:tr w:rsidR="008D7ADD" w:rsidRPr="00693AAC" w:rsidTr="008D7ADD">
        <w:tc>
          <w:tcPr>
            <w:tcW w:w="2491" w:type="dxa"/>
            <w:tcBorders>
              <w:top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lastRenderedPageBreak/>
              <w:t>Муратов А.</w:t>
            </w:r>
          </w:p>
        </w:tc>
        <w:tc>
          <w:tcPr>
            <w:tcW w:w="985" w:type="dxa"/>
            <w:tcBorders>
              <w:top w:val="single" w:sz="4" w:space="0" w:color="auto"/>
              <w:left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sidRPr="00693AAC">
              <w:rPr>
                <w:sz w:val="28"/>
                <w:szCs w:val="28"/>
              </w:rPr>
              <w:t>7б</w:t>
            </w:r>
          </w:p>
        </w:tc>
        <w:tc>
          <w:tcPr>
            <w:tcW w:w="2473" w:type="dxa"/>
            <w:tcBorders>
              <w:top w:val="single" w:sz="4" w:space="0" w:color="auto"/>
              <w:left w:val="single" w:sz="4" w:space="0" w:color="auto"/>
              <w:bottom w:val="single" w:sz="4" w:space="0" w:color="auto"/>
              <w:right w:val="single" w:sz="4" w:space="0" w:color="auto"/>
            </w:tcBorders>
            <w:shd w:val="clear" w:color="auto" w:fill="auto"/>
            <w:vAlign w:val="bottom"/>
          </w:tcPr>
          <w:p w:rsidR="008D7ADD" w:rsidRPr="00B50337" w:rsidRDefault="008D7ADD" w:rsidP="00B17DFA">
            <w:pPr>
              <w:jc w:val="both"/>
              <w:rPr>
                <w:rFonts w:ascii="Times New Roman" w:hAnsi="Times New Roman" w:cs="Times New Roman"/>
                <w:sz w:val="28"/>
                <w:szCs w:val="22"/>
              </w:rPr>
            </w:pPr>
            <w:r w:rsidRPr="00B50337">
              <w:rPr>
                <w:rFonts w:ascii="Times New Roman" w:hAnsi="Times New Roman" w:cs="Times New Roman"/>
                <w:sz w:val="28"/>
                <w:szCs w:val="22"/>
              </w:rPr>
              <w:t>русский язык, литература</w:t>
            </w:r>
            <w:r w:rsidRPr="00B50337">
              <w:rPr>
                <w:rFonts w:ascii="Times New Roman" w:hAnsi="Times New Roman" w:cs="Times New Roman"/>
                <w:sz w:val="28"/>
                <w:szCs w:val="22"/>
              </w:rPr>
              <w:br/>
              <w:t>биология</w:t>
            </w:r>
          </w:p>
        </w:tc>
        <w:tc>
          <w:tcPr>
            <w:tcW w:w="3969" w:type="dxa"/>
            <w:tcBorders>
              <w:top w:val="single" w:sz="4" w:space="0" w:color="auto"/>
              <w:left w:val="single" w:sz="4" w:space="0" w:color="auto"/>
              <w:bottom w:val="single" w:sz="4" w:space="0" w:color="auto"/>
              <w:right w:val="single" w:sz="4" w:space="0" w:color="auto"/>
            </w:tcBorders>
          </w:tcPr>
          <w:p w:rsidR="008D7ADD" w:rsidRDefault="008D7ADD" w:rsidP="00B17DFA">
            <w:pPr>
              <w:jc w:val="both"/>
              <w:rPr>
                <w:rFonts w:ascii="Times New Roman" w:hAnsi="Times New Roman" w:cs="Times New Roman"/>
                <w:szCs w:val="22"/>
              </w:rPr>
            </w:pPr>
            <w:r w:rsidRPr="008D7ADD">
              <w:rPr>
                <w:rFonts w:ascii="Times New Roman" w:hAnsi="Times New Roman" w:cs="Times New Roman"/>
                <w:szCs w:val="22"/>
              </w:rPr>
              <w:t>Большое количество пропусков без уважительной причины, не выполн</w:t>
            </w:r>
            <w:r>
              <w:rPr>
                <w:rFonts w:ascii="Times New Roman" w:hAnsi="Times New Roman" w:cs="Times New Roman"/>
                <w:szCs w:val="22"/>
              </w:rPr>
              <w:t>ение д\з, не работает на уроке.</w:t>
            </w:r>
          </w:p>
          <w:p w:rsidR="008D7ADD" w:rsidRPr="008D7ADD" w:rsidRDefault="008D7ADD" w:rsidP="008D7ADD">
            <w:pPr>
              <w:jc w:val="both"/>
              <w:rPr>
                <w:rFonts w:ascii="Times New Roman" w:hAnsi="Times New Roman" w:cs="Times New Roman"/>
                <w:szCs w:val="22"/>
              </w:rPr>
            </w:pPr>
            <w:r>
              <w:rPr>
                <w:rFonts w:ascii="Times New Roman" w:hAnsi="Times New Roman" w:cs="Times New Roman"/>
                <w:szCs w:val="22"/>
              </w:rPr>
              <w:t>В</w:t>
            </w:r>
            <w:r w:rsidRPr="008D7ADD">
              <w:rPr>
                <w:rFonts w:ascii="Times New Roman" w:hAnsi="Times New Roman" w:cs="Times New Roman"/>
                <w:szCs w:val="22"/>
              </w:rPr>
              <w:t>ыдавалась неоднократно дорожная карта ликвидации задолженности (не пересдал), на совет профилактики законные представители не явились</w:t>
            </w:r>
            <w:r>
              <w:rPr>
                <w:rFonts w:ascii="Times New Roman" w:hAnsi="Times New Roman" w:cs="Times New Roman"/>
                <w:szCs w:val="22"/>
              </w:rPr>
              <w:t>.</w:t>
            </w:r>
            <w:r w:rsidRPr="008D7ADD">
              <w:rPr>
                <w:rFonts w:ascii="Times New Roman" w:hAnsi="Times New Roman" w:cs="Times New Roman"/>
                <w:szCs w:val="22"/>
              </w:rPr>
              <w:br/>
              <w:t>Систематически проводится беседа с мамой классным руководителем, зам.директором по УВР.</w:t>
            </w:r>
            <w:r w:rsidRPr="008D7ADD">
              <w:rPr>
                <w:rFonts w:ascii="Times New Roman" w:hAnsi="Times New Roman" w:cs="Times New Roman"/>
                <w:szCs w:val="22"/>
              </w:rPr>
              <w:br/>
              <w:t>Был осуществлен выход в адрес классным руководителем и психологом- условия проживания нормальные, отдельная комната, технические устройства, рабочий стол</w:t>
            </w:r>
            <w:r w:rsidRPr="008D7ADD">
              <w:rPr>
                <w:rFonts w:ascii="Times New Roman" w:hAnsi="Times New Roman" w:cs="Times New Roman"/>
                <w:szCs w:val="22"/>
              </w:rPr>
              <w:br/>
              <w:t>Направлено письмо в ПДН</w:t>
            </w:r>
            <w:r>
              <w:rPr>
                <w:rFonts w:ascii="Times New Roman" w:hAnsi="Times New Roman" w:cs="Times New Roman"/>
                <w:szCs w:val="22"/>
              </w:rPr>
              <w:t xml:space="preserve">. </w:t>
            </w:r>
          </w:p>
        </w:tc>
      </w:tr>
      <w:tr w:rsidR="008D7ADD" w:rsidRPr="00693AAC" w:rsidTr="008D7ADD">
        <w:tc>
          <w:tcPr>
            <w:tcW w:w="2491" w:type="dxa"/>
            <w:tcBorders>
              <w:top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Pr>
                <w:sz w:val="28"/>
                <w:szCs w:val="28"/>
              </w:rPr>
              <w:t>Лапчинский Д.</w:t>
            </w:r>
          </w:p>
        </w:tc>
        <w:tc>
          <w:tcPr>
            <w:tcW w:w="985" w:type="dxa"/>
            <w:tcBorders>
              <w:top w:val="single" w:sz="4" w:space="0" w:color="auto"/>
              <w:left w:val="single" w:sz="4" w:space="0" w:color="auto"/>
              <w:bottom w:val="single" w:sz="4" w:space="0" w:color="auto"/>
              <w:right w:val="single" w:sz="4" w:space="0" w:color="auto"/>
            </w:tcBorders>
          </w:tcPr>
          <w:p w:rsidR="008D7ADD" w:rsidRPr="00693AAC" w:rsidRDefault="008D7ADD" w:rsidP="00B17DFA">
            <w:pPr>
              <w:pStyle w:val="2"/>
              <w:shd w:val="clear" w:color="auto" w:fill="auto"/>
              <w:spacing w:line="240" w:lineRule="auto"/>
              <w:ind w:right="20"/>
              <w:rPr>
                <w:sz w:val="28"/>
                <w:szCs w:val="28"/>
              </w:rPr>
            </w:pPr>
            <w:r>
              <w:rPr>
                <w:sz w:val="28"/>
                <w:szCs w:val="28"/>
              </w:rPr>
              <w:t>4б</w:t>
            </w:r>
          </w:p>
        </w:tc>
        <w:tc>
          <w:tcPr>
            <w:tcW w:w="2473" w:type="dxa"/>
            <w:tcBorders>
              <w:top w:val="single" w:sz="4" w:space="0" w:color="auto"/>
              <w:left w:val="single" w:sz="4" w:space="0" w:color="auto"/>
              <w:bottom w:val="single" w:sz="4" w:space="0" w:color="auto"/>
              <w:right w:val="single" w:sz="4" w:space="0" w:color="auto"/>
            </w:tcBorders>
            <w:shd w:val="clear" w:color="auto" w:fill="auto"/>
            <w:vAlign w:val="bottom"/>
          </w:tcPr>
          <w:p w:rsidR="008D7ADD" w:rsidRPr="00B50337" w:rsidRDefault="008D7ADD" w:rsidP="00B17DFA">
            <w:pPr>
              <w:jc w:val="both"/>
              <w:rPr>
                <w:rFonts w:ascii="Times New Roman" w:hAnsi="Times New Roman" w:cs="Times New Roman"/>
                <w:sz w:val="28"/>
                <w:szCs w:val="22"/>
              </w:rPr>
            </w:pPr>
            <w:r w:rsidRPr="00B50337">
              <w:rPr>
                <w:rFonts w:ascii="Times New Roman" w:hAnsi="Times New Roman" w:cs="Times New Roman"/>
                <w:sz w:val="28"/>
                <w:szCs w:val="22"/>
              </w:rPr>
              <w:t>русский язык</w:t>
            </w:r>
          </w:p>
        </w:tc>
        <w:tc>
          <w:tcPr>
            <w:tcW w:w="3969" w:type="dxa"/>
            <w:tcBorders>
              <w:top w:val="single" w:sz="4" w:space="0" w:color="auto"/>
              <w:left w:val="single" w:sz="4" w:space="0" w:color="auto"/>
              <w:bottom w:val="single" w:sz="4" w:space="0" w:color="auto"/>
              <w:right w:val="single" w:sz="4" w:space="0" w:color="auto"/>
            </w:tcBorders>
          </w:tcPr>
          <w:p w:rsid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Оставлен на второй год по заявлению законного представителя</w:t>
            </w:r>
            <w:r>
              <w:rPr>
                <w:rFonts w:ascii="Times New Roman" w:hAnsi="Times New Roman" w:cs="Times New Roman"/>
                <w:szCs w:val="22"/>
              </w:rPr>
              <w:t xml:space="preserve"> и в связи с не прохождением </w:t>
            </w:r>
            <w:r w:rsidRPr="008D7ADD">
              <w:rPr>
                <w:rFonts w:ascii="Times New Roman" w:hAnsi="Times New Roman" w:cs="Times New Roman"/>
                <w:szCs w:val="22"/>
              </w:rPr>
              <w:t>промежуточной аттестации,</w:t>
            </w:r>
          </w:p>
          <w:p w:rsidR="008D7ADD" w:rsidRP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 xml:space="preserve">Имеет неудовлетворительные текущие оценки, отсутствие внимания. </w:t>
            </w:r>
            <w:r w:rsidRPr="008D7ADD">
              <w:rPr>
                <w:rFonts w:ascii="Times New Roman" w:hAnsi="Times New Roman" w:cs="Times New Roman"/>
                <w:szCs w:val="22"/>
              </w:rPr>
              <w:br/>
              <w:t>Родители предоставили ПМПК (вариант 7.2), по которому программа обучения подразумевается 5 лет.</w:t>
            </w:r>
          </w:p>
        </w:tc>
      </w:tr>
      <w:tr w:rsidR="008D7ADD" w:rsidRPr="00693AAC" w:rsidTr="008D7ADD">
        <w:tc>
          <w:tcPr>
            <w:tcW w:w="2491" w:type="dxa"/>
            <w:tcBorders>
              <w:top w:val="single" w:sz="4" w:space="0" w:color="auto"/>
              <w:right w:val="single" w:sz="4" w:space="0" w:color="auto"/>
            </w:tcBorders>
          </w:tcPr>
          <w:p w:rsidR="008D7ADD" w:rsidRPr="00693AAC" w:rsidRDefault="008D7ADD" w:rsidP="00B50337">
            <w:pPr>
              <w:pStyle w:val="2"/>
              <w:shd w:val="clear" w:color="auto" w:fill="auto"/>
              <w:spacing w:line="240" w:lineRule="auto"/>
              <w:ind w:right="20"/>
              <w:rPr>
                <w:sz w:val="28"/>
                <w:szCs w:val="28"/>
              </w:rPr>
            </w:pPr>
            <w:r w:rsidRPr="00693AAC">
              <w:rPr>
                <w:sz w:val="28"/>
                <w:szCs w:val="28"/>
              </w:rPr>
              <w:t>Абдурахмонов М.</w:t>
            </w:r>
          </w:p>
        </w:tc>
        <w:tc>
          <w:tcPr>
            <w:tcW w:w="985" w:type="dxa"/>
            <w:tcBorders>
              <w:top w:val="single" w:sz="4" w:space="0" w:color="auto"/>
              <w:left w:val="single" w:sz="4" w:space="0" w:color="auto"/>
              <w:bottom w:val="single" w:sz="4" w:space="0" w:color="auto"/>
              <w:right w:val="single" w:sz="4" w:space="0" w:color="auto"/>
            </w:tcBorders>
          </w:tcPr>
          <w:p w:rsidR="008D7ADD" w:rsidRPr="00693AAC" w:rsidRDefault="008D7ADD" w:rsidP="00B50337">
            <w:pPr>
              <w:pStyle w:val="2"/>
              <w:shd w:val="clear" w:color="auto" w:fill="auto"/>
              <w:spacing w:line="240" w:lineRule="auto"/>
              <w:ind w:right="20"/>
              <w:rPr>
                <w:sz w:val="28"/>
                <w:szCs w:val="28"/>
              </w:rPr>
            </w:pPr>
            <w:r>
              <w:rPr>
                <w:sz w:val="28"/>
                <w:szCs w:val="28"/>
              </w:rPr>
              <w:t>5</w:t>
            </w:r>
            <w:r w:rsidRPr="00693AAC">
              <w:rPr>
                <w:sz w:val="28"/>
                <w:szCs w:val="28"/>
              </w:rPr>
              <w:t xml:space="preserve"> Б</w:t>
            </w:r>
          </w:p>
        </w:tc>
        <w:tc>
          <w:tcPr>
            <w:tcW w:w="2473" w:type="dxa"/>
            <w:tcBorders>
              <w:top w:val="single" w:sz="4" w:space="0" w:color="auto"/>
              <w:left w:val="single" w:sz="4" w:space="0" w:color="auto"/>
              <w:bottom w:val="single" w:sz="4" w:space="0" w:color="auto"/>
              <w:right w:val="single" w:sz="4" w:space="0" w:color="auto"/>
            </w:tcBorders>
            <w:shd w:val="clear" w:color="auto" w:fill="auto"/>
            <w:vAlign w:val="bottom"/>
          </w:tcPr>
          <w:p w:rsidR="008D7ADD" w:rsidRPr="00B50337" w:rsidRDefault="008D7ADD" w:rsidP="008D7ADD">
            <w:pPr>
              <w:jc w:val="center"/>
              <w:rPr>
                <w:rFonts w:ascii="Times New Roman" w:hAnsi="Times New Roman" w:cs="Times New Roman"/>
                <w:sz w:val="28"/>
                <w:szCs w:val="22"/>
              </w:rPr>
            </w:pPr>
            <w:r>
              <w:rPr>
                <w:rFonts w:ascii="Times New Roman" w:hAnsi="Times New Roman" w:cs="Times New Roman"/>
                <w:sz w:val="28"/>
                <w:szCs w:val="22"/>
              </w:rPr>
              <w:t>история</w:t>
            </w:r>
          </w:p>
        </w:tc>
        <w:tc>
          <w:tcPr>
            <w:tcW w:w="3969" w:type="dxa"/>
            <w:tcBorders>
              <w:top w:val="single" w:sz="4" w:space="0" w:color="auto"/>
              <w:left w:val="single" w:sz="4" w:space="0" w:color="auto"/>
              <w:bottom w:val="single" w:sz="4" w:space="0" w:color="auto"/>
              <w:right w:val="single" w:sz="4" w:space="0" w:color="auto"/>
            </w:tcBorders>
          </w:tcPr>
          <w:p w:rsid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Не работает на уроках, не выполняет д\з, не учит правила. Низкие знания русского языка</w:t>
            </w:r>
            <w:r>
              <w:rPr>
                <w:rFonts w:ascii="Times New Roman" w:hAnsi="Times New Roman" w:cs="Times New Roman"/>
                <w:szCs w:val="22"/>
              </w:rPr>
              <w:t>.</w:t>
            </w:r>
          </w:p>
          <w:p w:rsidR="008D7ADD" w:rsidRPr="008D7ADD" w:rsidRDefault="008D7ADD" w:rsidP="008D7ADD">
            <w:pPr>
              <w:jc w:val="both"/>
              <w:rPr>
                <w:rFonts w:ascii="Times New Roman" w:hAnsi="Times New Roman" w:cs="Times New Roman"/>
                <w:szCs w:val="22"/>
              </w:rPr>
            </w:pPr>
            <w:r w:rsidRPr="008D7ADD">
              <w:rPr>
                <w:rFonts w:ascii="Times New Roman" w:hAnsi="Times New Roman" w:cs="Times New Roman"/>
                <w:szCs w:val="22"/>
              </w:rPr>
              <w:t xml:space="preserve">Выдана дорожная карта для ликвидации задолженности. </w:t>
            </w:r>
            <w:r>
              <w:rPr>
                <w:rFonts w:ascii="Times New Roman" w:hAnsi="Times New Roman" w:cs="Times New Roman"/>
                <w:szCs w:val="22"/>
              </w:rPr>
              <w:t xml:space="preserve"> </w:t>
            </w:r>
            <w:r w:rsidR="00960482">
              <w:rPr>
                <w:rFonts w:ascii="Times New Roman" w:hAnsi="Times New Roman" w:cs="Times New Roman"/>
                <w:szCs w:val="22"/>
              </w:rPr>
              <w:t>Принимал участие в пед.совете с участием родителей, обращено внимание на прохождение ПМПК</w:t>
            </w:r>
          </w:p>
          <w:p w:rsidR="008D7ADD" w:rsidRPr="008D7ADD" w:rsidRDefault="008D7ADD" w:rsidP="00B50337">
            <w:pPr>
              <w:jc w:val="both"/>
              <w:rPr>
                <w:rFonts w:ascii="Times New Roman" w:hAnsi="Times New Roman" w:cs="Times New Roman"/>
                <w:szCs w:val="22"/>
              </w:rPr>
            </w:pPr>
          </w:p>
        </w:tc>
      </w:tr>
    </w:tbl>
    <w:p w:rsidR="004C020B" w:rsidRDefault="004C020B" w:rsidP="00B50337">
      <w:pPr>
        <w:pStyle w:val="2"/>
        <w:shd w:val="clear" w:color="auto" w:fill="auto"/>
        <w:spacing w:line="240" w:lineRule="auto"/>
        <w:ind w:left="927" w:right="20"/>
        <w:rPr>
          <w:bCs/>
          <w:iCs/>
          <w:color w:val="auto"/>
          <w:sz w:val="28"/>
          <w:szCs w:val="28"/>
        </w:rPr>
      </w:pPr>
    </w:p>
    <w:p w:rsidR="00CF6B08" w:rsidRPr="00B50337" w:rsidRDefault="00C3580B" w:rsidP="004C020B">
      <w:pPr>
        <w:pStyle w:val="2"/>
        <w:numPr>
          <w:ilvl w:val="0"/>
          <w:numId w:val="27"/>
        </w:numPr>
        <w:shd w:val="clear" w:color="auto" w:fill="auto"/>
        <w:spacing w:line="240" w:lineRule="auto"/>
        <w:ind w:right="20"/>
        <w:rPr>
          <w:rStyle w:val="aa"/>
          <w:b w:val="0"/>
          <w:i w:val="0"/>
          <w:color w:val="auto"/>
          <w:sz w:val="28"/>
          <w:szCs w:val="28"/>
          <w:u w:val="none"/>
        </w:rPr>
      </w:pPr>
      <w:r w:rsidRPr="00B50337">
        <w:rPr>
          <w:b/>
          <w:sz w:val="28"/>
          <w:szCs w:val="28"/>
        </w:rPr>
        <w:t>Переведены в следующий класс «условно»</w:t>
      </w:r>
      <w:r w:rsidR="00B50337">
        <w:rPr>
          <w:b/>
          <w:sz w:val="28"/>
          <w:szCs w:val="28"/>
        </w:rPr>
        <w:t>:</w:t>
      </w:r>
    </w:p>
    <w:p w:rsidR="00553131" w:rsidRPr="00693AAC" w:rsidRDefault="00553131" w:rsidP="00693AAC">
      <w:pPr>
        <w:pStyle w:val="2"/>
        <w:shd w:val="clear" w:color="auto" w:fill="auto"/>
        <w:spacing w:line="240" w:lineRule="auto"/>
        <w:ind w:right="20" w:firstLine="567"/>
        <w:rPr>
          <w:i/>
          <w:color w:val="FF0000"/>
          <w:sz w:val="28"/>
          <w:szCs w:val="28"/>
        </w:rPr>
      </w:pPr>
    </w:p>
    <w:tbl>
      <w:tblPr>
        <w:tblStyle w:val="ab"/>
        <w:tblW w:w="10060" w:type="dxa"/>
        <w:tblLook w:val="04A0" w:firstRow="1" w:lastRow="0" w:firstColumn="1" w:lastColumn="0" w:noHBand="0" w:noVBand="1"/>
      </w:tblPr>
      <w:tblGrid>
        <w:gridCol w:w="2547"/>
        <w:gridCol w:w="985"/>
        <w:gridCol w:w="6528"/>
      </w:tblGrid>
      <w:tr w:rsidR="001E5244" w:rsidRPr="00693AAC" w:rsidTr="00B50337">
        <w:tc>
          <w:tcPr>
            <w:tcW w:w="2547" w:type="dxa"/>
            <w:tcBorders>
              <w:bottom w:val="single" w:sz="4" w:space="0" w:color="auto"/>
            </w:tcBorders>
          </w:tcPr>
          <w:p w:rsidR="001E5244" w:rsidRPr="00693AAC" w:rsidRDefault="001E5244" w:rsidP="008072FB">
            <w:pPr>
              <w:pStyle w:val="2"/>
              <w:shd w:val="clear" w:color="auto" w:fill="auto"/>
              <w:spacing w:line="240" w:lineRule="auto"/>
              <w:ind w:right="20"/>
              <w:rPr>
                <w:b/>
                <w:sz w:val="28"/>
                <w:szCs w:val="28"/>
              </w:rPr>
            </w:pPr>
            <w:r w:rsidRPr="00693AAC">
              <w:rPr>
                <w:b/>
                <w:sz w:val="28"/>
                <w:szCs w:val="28"/>
              </w:rPr>
              <w:t>ФИ ученика</w:t>
            </w:r>
          </w:p>
        </w:tc>
        <w:tc>
          <w:tcPr>
            <w:tcW w:w="985" w:type="dxa"/>
            <w:tcBorders>
              <w:bottom w:val="single" w:sz="4" w:space="0" w:color="auto"/>
            </w:tcBorders>
          </w:tcPr>
          <w:p w:rsidR="001E5244" w:rsidRPr="00693AAC" w:rsidRDefault="001E5244" w:rsidP="008072FB">
            <w:pPr>
              <w:pStyle w:val="2"/>
              <w:shd w:val="clear" w:color="auto" w:fill="auto"/>
              <w:spacing w:line="240" w:lineRule="auto"/>
              <w:ind w:right="20"/>
              <w:rPr>
                <w:b/>
                <w:sz w:val="28"/>
                <w:szCs w:val="28"/>
              </w:rPr>
            </w:pPr>
            <w:r w:rsidRPr="00693AAC">
              <w:rPr>
                <w:b/>
                <w:sz w:val="28"/>
                <w:szCs w:val="28"/>
              </w:rPr>
              <w:t xml:space="preserve">Класс </w:t>
            </w:r>
          </w:p>
        </w:tc>
        <w:tc>
          <w:tcPr>
            <w:tcW w:w="6528" w:type="dxa"/>
            <w:tcBorders>
              <w:bottom w:val="single" w:sz="4" w:space="0" w:color="auto"/>
            </w:tcBorders>
          </w:tcPr>
          <w:p w:rsidR="001E5244" w:rsidRPr="00693AAC" w:rsidRDefault="001E5244" w:rsidP="008072FB">
            <w:pPr>
              <w:pStyle w:val="2"/>
              <w:shd w:val="clear" w:color="auto" w:fill="auto"/>
              <w:spacing w:line="240" w:lineRule="auto"/>
              <w:ind w:right="20"/>
              <w:rPr>
                <w:b/>
                <w:sz w:val="28"/>
                <w:szCs w:val="28"/>
              </w:rPr>
            </w:pPr>
            <w:r w:rsidRPr="00693AAC">
              <w:rPr>
                <w:b/>
                <w:sz w:val="28"/>
                <w:szCs w:val="28"/>
              </w:rPr>
              <w:t>Предмет</w:t>
            </w:r>
          </w:p>
        </w:tc>
      </w:tr>
      <w:tr w:rsidR="00B50337" w:rsidRPr="00693AAC" w:rsidTr="00B50337">
        <w:tc>
          <w:tcPr>
            <w:tcW w:w="2547" w:type="dxa"/>
            <w:tcBorders>
              <w:top w:val="single" w:sz="4" w:space="0" w:color="auto"/>
              <w:left w:val="single" w:sz="4" w:space="0" w:color="auto"/>
              <w:bottom w:val="single" w:sz="4" w:space="0" w:color="auto"/>
              <w:right w:val="single" w:sz="4" w:space="0" w:color="auto"/>
            </w:tcBorders>
          </w:tcPr>
          <w:p w:rsidR="00B50337" w:rsidRPr="00693AAC" w:rsidRDefault="00B50337" w:rsidP="00B50337">
            <w:pPr>
              <w:pStyle w:val="2"/>
              <w:shd w:val="clear" w:color="auto" w:fill="auto"/>
              <w:spacing w:line="240" w:lineRule="auto"/>
              <w:ind w:right="20"/>
              <w:rPr>
                <w:sz w:val="28"/>
                <w:szCs w:val="28"/>
              </w:rPr>
            </w:pPr>
            <w:r w:rsidRPr="00693AAC">
              <w:rPr>
                <w:sz w:val="28"/>
                <w:szCs w:val="28"/>
              </w:rPr>
              <w:t xml:space="preserve"> Власова Д.</w:t>
            </w:r>
          </w:p>
        </w:tc>
        <w:tc>
          <w:tcPr>
            <w:tcW w:w="985" w:type="dxa"/>
            <w:tcBorders>
              <w:top w:val="single" w:sz="4" w:space="0" w:color="auto"/>
              <w:left w:val="single" w:sz="4" w:space="0" w:color="auto"/>
              <w:bottom w:val="single" w:sz="4" w:space="0" w:color="auto"/>
              <w:right w:val="single" w:sz="4" w:space="0" w:color="auto"/>
            </w:tcBorders>
          </w:tcPr>
          <w:p w:rsidR="00B50337" w:rsidRPr="00693AAC" w:rsidRDefault="00B50337" w:rsidP="00B50337">
            <w:pPr>
              <w:pStyle w:val="2"/>
              <w:shd w:val="clear" w:color="auto" w:fill="auto"/>
              <w:spacing w:line="240" w:lineRule="auto"/>
              <w:ind w:right="20"/>
              <w:rPr>
                <w:sz w:val="28"/>
                <w:szCs w:val="28"/>
              </w:rPr>
            </w:pPr>
            <w:r w:rsidRPr="00693AAC">
              <w:rPr>
                <w:sz w:val="28"/>
                <w:szCs w:val="28"/>
              </w:rPr>
              <w:t>2 Б</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bottom"/>
          </w:tcPr>
          <w:p w:rsidR="00B50337" w:rsidRPr="00B50337" w:rsidRDefault="00B50337" w:rsidP="00B50337">
            <w:pPr>
              <w:jc w:val="both"/>
              <w:rPr>
                <w:rFonts w:ascii="Times New Roman" w:hAnsi="Times New Roman" w:cs="Times New Roman"/>
                <w:sz w:val="28"/>
                <w:szCs w:val="22"/>
              </w:rPr>
            </w:pPr>
            <w:r w:rsidRPr="00B50337">
              <w:rPr>
                <w:rFonts w:ascii="Times New Roman" w:hAnsi="Times New Roman" w:cs="Times New Roman"/>
                <w:sz w:val="28"/>
                <w:szCs w:val="22"/>
              </w:rPr>
              <w:t>русский язык</w:t>
            </w:r>
          </w:p>
        </w:tc>
      </w:tr>
      <w:tr w:rsidR="00B50337" w:rsidRPr="00693AAC" w:rsidTr="00B50337">
        <w:tc>
          <w:tcPr>
            <w:tcW w:w="2547" w:type="dxa"/>
            <w:tcBorders>
              <w:top w:val="single" w:sz="4" w:space="0" w:color="auto"/>
              <w:left w:val="single" w:sz="4" w:space="0" w:color="auto"/>
              <w:bottom w:val="single" w:sz="4" w:space="0" w:color="auto"/>
              <w:right w:val="single" w:sz="4" w:space="0" w:color="auto"/>
            </w:tcBorders>
          </w:tcPr>
          <w:p w:rsidR="00B50337" w:rsidRPr="00693AAC" w:rsidRDefault="00B50337" w:rsidP="00B50337">
            <w:pPr>
              <w:pStyle w:val="2"/>
              <w:shd w:val="clear" w:color="auto" w:fill="auto"/>
              <w:spacing w:line="240" w:lineRule="auto"/>
              <w:ind w:right="20"/>
              <w:rPr>
                <w:sz w:val="28"/>
                <w:szCs w:val="28"/>
              </w:rPr>
            </w:pPr>
            <w:r w:rsidRPr="00693AAC">
              <w:rPr>
                <w:sz w:val="28"/>
                <w:szCs w:val="28"/>
              </w:rPr>
              <w:t>Абдурахмонов М.</w:t>
            </w:r>
          </w:p>
        </w:tc>
        <w:tc>
          <w:tcPr>
            <w:tcW w:w="985" w:type="dxa"/>
            <w:tcBorders>
              <w:top w:val="single" w:sz="4" w:space="0" w:color="auto"/>
              <w:left w:val="single" w:sz="4" w:space="0" w:color="auto"/>
              <w:bottom w:val="single" w:sz="4" w:space="0" w:color="auto"/>
              <w:right w:val="single" w:sz="4" w:space="0" w:color="auto"/>
            </w:tcBorders>
          </w:tcPr>
          <w:p w:rsidR="00B50337" w:rsidRPr="00693AAC" w:rsidRDefault="00B50337" w:rsidP="00B50337">
            <w:pPr>
              <w:pStyle w:val="2"/>
              <w:shd w:val="clear" w:color="auto" w:fill="auto"/>
              <w:spacing w:line="240" w:lineRule="auto"/>
              <w:ind w:right="20"/>
              <w:rPr>
                <w:sz w:val="28"/>
                <w:szCs w:val="28"/>
              </w:rPr>
            </w:pPr>
            <w:r w:rsidRPr="00693AAC">
              <w:rPr>
                <w:sz w:val="28"/>
                <w:szCs w:val="28"/>
              </w:rPr>
              <w:t>3 Б</w:t>
            </w:r>
          </w:p>
        </w:tc>
        <w:tc>
          <w:tcPr>
            <w:tcW w:w="6528" w:type="dxa"/>
            <w:tcBorders>
              <w:top w:val="nil"/>
              <w:left w:val="single" w:sz="4" w:space="0" w:color="auto"/>
              <w:bottom w:val="single" w:sz="4" w:space="0" w:color="auto"/>
              <w:right w:val="single" w:sz="4" w:space="0" w:color="auto"/>
            </w:tcBorders>
            <w:shd w:val="clear" w:color="auto" w:fill="auto"/>
            <w:vAlign w:val="bottom"/>
          </w:tcPr>
          <w:p w:rsidR="00B50337" w:rsidRPr="00B50337" w:rsidRDefault="00B50337" w:rsidP="00B50337">
            <w:pPr>
              <w:jc w:val="both"/>
              <w:rPr>
                <w:rFonts w:ascii="Times New Roman" w:hAnsi="Times New Roman" w:cs="Times New Roman"/>
                <w:sz w:val="28"/>
                <w:szCs w:val="22"/>
              </w:rPr>
            </w:pPr>
            <w:r w:rsidRPr="00B50337">
              <w:rPr>
                <w:rFonts w:ascii="Times New Roman" w:hAnsi="Times New Roman" w:cs="Times New Roman"/>
                <w:sz w:val="28"/>
                <w:szCs w:val="22"/>
              </w:rPr>
              <w:t>математика, русский</w:t>
            </w:r>
            <w:r>
              <w:rPr>
                <w:rFonts w:ascii="Times New Roman" w:hAnsi="Times New Roman" w:cs="Times New Roman"/>
                <w:sz w:val="28"/>
                <w:szCs w:val="22"/>
              </w:rPr>
              <w:t xml:space="preserve"> язык</w:t>
            </w:r>
          </w:p>
        </w:tc>
      </w:tr>
      <w:tr w:rsidR="00B50337" w:rsidRPr="00693AAC" w:rsidTr="00B50337">
        <w:tc>
          <w:tcPr>
            <w:tcW w:w="2547" w:type="dxa"/>
            <w:tcBorders>
              <w:top w:val="single" w:sz="4" w:space="0" w:color="auto"/>
            </w:tcBorders>
          </w:tcPr>
          <w:p w:rsidR="00B50337" w:rsidRPr="00693AAC" w:rsidRDefault="00B50337" w:rsidP="00B50337">
            <w:pPr>
              <w:pStyle w:val="2"/>
              <w:shd w:val="clear" w:color="auto" w:fill="auto"/>
              <w:spacing w:line="240" w:lineRule="auto"/>
              <w:ind w:right="20"/>
              <w:rPr>
                <w:sz w:val="28"/>
                <w:szCs w:val="28"/>
              </w:rPr>
            </w:pPr>
            <w:r w:rsidRPr="00693AAC">
              <w:rPr>
                <w:sz w:val="28"/>
                <w:szCs w:val="28"/>
              </w:rPr>
              <w:t>Муратов А.</w:t>
            </w:r>
          </w:p>
        </w:tc>
        <w:tc>
          <w:tcPr>
            <w:tcW w:w="985" w:type="dxa"/>
            <w:tcBorders>
              <w:top w:val="single" w:sz="4" w:space="0" w:color="auto"/>
            </w:tcBorders>
          </w:tcPr>
          <w:p w:rsidR="00B50337" w:rsidRPr="00693AAC" w:rsidRDefault="00B50337" w:rsidP="002D37C1">
            <w:pPr>
              <w:pStyle w:val="2"/>
              <w:shd w:val="clear" w:color="auto" w:fill="auto"/>
              <w:spacing w:line="240" w:lineRule="auto"/>
              <w:ind w:right="20"/>
              <w:rPr>
                <w:sz w:val="28"/>
                <w:szCs w:val="28"/>
              </w:rPr>
            </w:pPr>
            <w:r w:rsidRPr="00693AAC">
              <w:rPr>
                <w:sz w:val="28"/>
                <w:szCs w:val="28"/>
              </w:rPr>
              <w:t>7</w:t>
            </w:r>
            <w:r w:rsidR="002D37C1">
              <w:rPr>
                <w:sz w:val="28"/>
                <w:szCs w:val="28"/>
              </w:rPr>
              <w:t xml:space="preserve"> Б</w:t>
            </w:r>
          </w:p>
        </w:tc>
        <w:tc>
          <w:tcPr>
            <w:tcW w:w="6528" w:type="dxa"/>
            <w:tcBorders>
              <w:top w:val="nil"/>
              <w:left w:val="single" w:sz="4" w:space="0" w:color="auto"/>
              <w:bottom w:val="single" w:sz="4" w:space="0" w:color="auto"/>
              <w:right w:val="single" w:sz="4" w:space="0" w:color="auto"/>
            </w:tcBorders>
            <w:shd w:val="clear" w:color="auto" w:fill="auto"/>
            <w:vAlign w:val="bottom"/>
          </w:tcPr>
          <w:p w:rsidR="00B50337" w:rsidRPr="00B50337" w:rsidRDefault="00B50337" w:rsidP="00B50337">
            <w:pPr>
              <w:jc w:val="both"/>
              <w:rPr>
                <w:rFonts w:ascii="Times New Roman" w:hAnsi="Times New Roman" w:cs="Times New Roman"/>
                <w:sz w:val="28"/>
                <w:szCs w:val="22"/>
              </w:rPr>
            </w:pPr>
            <w:r w:rsidRPr="00B50337">
              <w:rPr>
                <w:rFonts w:ascii="Times New Roman" w:hAnsi="Times New Roman" w:cs="Times New Roman"/>
                <w:sz w:val="28"/>
                <w:szCs w:val="22"/>
              </w:rPr>
              <w:t>русский язык, литература</w:t>
            </w:r>
            <w:r w:rsidRPr="00B50337">
              <w:rPr>
                <w:rFonts w:ascii="Times New Roman" w:hAnsi="Times New Roman" w:cs="Times New Roman"/>
                <w:sz w:val="28"/>
                <w:szCs w:val="22"/>
              </w:rPr>
              <w:br/>
              <w:t>биология</w:t>
            </w:r>
          </w:p>
        </w:tc>
      </w:tr>
    </w:tbl>
    <w:p w:rsidR="00FA2C61" w:rsidRPr="00693AAC" w:rsidRDefault="00FA2C61" w:rsidP="00693AAC">
      <w:pPr>
        <w:pStyle w:val="2"/>
        <w:shd w:val="clear" w:color="auto" w:fill="auto"/>
        <w:spacing w:line="240" w:lineRule="auto"/>
        <w:ind w:right="20" w:firstLine="567"/>
        <w:jc w:val="both"/>
        <w:rPr>
          <w:color w:val="auto"/>
          <w:sz w:val="28"/>
          <w:szCs w:val="28"/>
        </w:rPr>
      </w:pPr>
    </w:p>
    <w:p w:rsidR="004C020B" w:rsidRDefault="00A70422" w:rsidP="00367179">
      <w:pPr>
        <w:pStyle w:val="2"/>
        <w:numPr>
          <w:ilvl w:val="0"/>
          <w:numId w:val="27"/>
        </w:numPr>
        <w:shd w:val="clear" w:color="auto" w:fill="auto"/>
        <w:spacing w:line="240" w:lineRule="auto"/>
        <w:ind w:left="0" w:right="23" w:firstLine="567"/>
        <w:jc w:val="both"/>
        <w:rPr>
          <w:color w:val="auto"/>
          <w:sz w:val="28"/>
          <w:szCs w:val="28"/>
        </w:rPr>
      </w:pPr>
      <w:r w:rsidRPr="004C020B">
        <w:rPr>
          <w:color w:val="auto"/>
          <w:sz w:val="28"/>
          <w:szCs w:val="28"/>
        </w:rPr>
        <w:t xml:space="preserve">Оставлен на второй год обучения в связи с неуспеваемостью по русскому языку и предоставлением законным представителем  заключения ПМПК, </w:t>
      </w:r>
      <w:r w:rsidRPr="004C020B">
        <w:rPr>
          <w:color w:val="auto"/>
          <w:sz w:val="28"/>
          <w:szCs w:val="28"/>
        </w:rPr>
        <w:lastRenderedPageBreak/>
        <w:t xml:space="preserve">в котором рекомендовано обучение по программе 5 лет и </w:t>
      </w:r>
      <w:r w:rsidR="00B50337" w:rsidRPr="004C020B">
        <w:rPr>
          <w:color w:val="auto"/>
          <w:sz w:val="28"/>
          <w:szCs w:val="28"/>
        </w:rPr>
        <w:t>адаптированной</w:t>
      </w:r>
      <w:r w:rsidRPr="004C020B">
        <w:rPr>
          <w:color w:val="auto"/>
          <w:sz w:val="28"/>
          <w:szCs w:val="28"/>
        </w:rPr>
        <w:t xml:space="preserve"> образовательной программе начального общего образования</w:t>
      </w:r>
      <w:r w:rsidR="00B50337" w:rsidRPr="004C020B">
        <w:rPr>
          <w:color w:val="auto"/>
          <w:sz w:val="28"/>
          <w:szCs w:val="28"/>
        </w:rPr>
        <w:t>,</w:t>
      </w:r>
      <w:r w:rsidRPr="004C020B">
        <w:rPr>
          <w:color w:val="auto"/>
          <w:sz w:val="28"/>
          <w:szCs w:val="28"/>
        </w:rPr>
        <w:t xml:space="preserve"> обучающийся 4 «Б» класса – </w:t>
      </w:r>
      <w:r w:rsidRPr="004C020B">
        <w:rPr>
          <w:b/>
          <w:color w:val="auto"/>
          <w:sz w:val="28"/>
          <w:szCs w:val="28"/>
        </w:rPr>
        <w:t>Лапчинский Даниил</w:t>
      </w:r>
      <w:r w:rsidRPr="004C020B">
        <w:rPr>
          <w:color w:val="auto"/>
          <w:sz w:val="28"/>
          <w:szCs w:val="28"/>
        </w:rPr>
        <w:t xml:space="preserve"> (</w:t>
      </w:r>
      <w:r w:rsidR="00676571" w:rsidRPr="004C020B">
        <w:rPr>
          <w:color w:val="auto"/>
          <w:sz w:val="28"/>
          <w:szCs w:val="28"/>
        </w:rPr>
        <w:t>%)</w:t>
      </w:r>
      <w:r w:rsidRPr="004C020B">
        <w:rPr>
          <w:color w:val="auto"/>
          <w:sz w:val="28"/>
          <w:szCs w:val="28"/>
        </w:rPr>
        <w:t>.</w:t>
      </w:r>
    </w:p>
    <w:p w:rsidR="004C020B" w:rsidRDefault="004C020B" w:rsidP="00367179">
      <w:pPr>
        <w:pStyle w:val="2"/>
        <w:numPr>
          <w:ilvl w:val="0"/>
          <w:numId w:val="27"/>
        </w:numPr>
        <w:shd w:val="clear" w:color="auto" w:fill="auto"/>
        <w:spacing w:line="240" w:lineRule="auto"/>
        <w:ind w:left="0" w:right="23" w:firstLine="567"/>
        <w:jc w:val="both"/>
        <w:rPr>
          <w:color w:val="auto"/>
          <w:sz w:val="28"/>
          <w:szCs w:val="28"/>
        </w:rPr>
      </w:pPr>
      <w:r w:rsidRPr="004C020B">
        <w:rPr>
          <w:color w:val="auto"/>
          <w:sz w:val="28"/>
          <w:szCs w:val="28"/>
        </w:rPr>
        <w:t>В 2023/2024 учебном году допущены к государственной итоговой аттестации обучающиеся 9-х классов (5</w:t>
      </w:r>
      <w:r>
        <w:rPr>
          <w:color w:val="auto"/>
          <w:sz w:val="28"/>
          <w:szCs w:val="28"/>
        </w:rPr>
        <w:t>8</w:t>
      </w:r>
      <w:r w:rsidRPr="004C020B">
        <w:rPr>
          <w:color w:val="auto"/>
          <w:sz w:val="28"/>
          <w:szCs w:val="28"/>
        </w:rPr>
        <w:t xml:space="preserve"> человек</w:t>
      </w:r>
      <w:r>
        <w:rPr>
          <w:color w:val="auto"/>
          <w:sz w:val="28"/>
          <w:szCs w:val="28"/>
        </w:rPr>
        <w:t xml:space="preserve"> из 58 человек</w:t>
      </w:r>
      <w:r w:rsidRPr="004C020B">
        <w:rPr>
          <w:color w:val="auto"/>
          <w:sz w:val="28"/>
          <w:szCs w:val="28"/>
        </w:rPr>
        <w:t>), не имеющие академической задолженности, в полном объеме выполнившие учебный план или индивидуальный учебный план (имеющие годовые отметки по всем учебным предметам учебного плана за 9-й класс не ниже удовлетворительных), а также</w:t>
      </w:r>
      <w:r>
        <w:rPr>
          <w:color w:val="auto"/>
          <w:sz w:val="28"/>
          <w:szCs w:val="28"/>
        </w:rPr>
        <w:t xml:space="preserve"> </w:t>
      </w:r>
      <w:r w:rsidRPr="004C020B">
        <w:rPr>
          <w:color w:val="auto"/>
          <w:sz w:val="28"/>
          <w:szCs w:val="28"/>
        </w:rPr>
        <w:t>имеющие результат «зачет» за итоговое с</w:t>
      </w:r>
      <w:r>
        <w:rPr>
          <w:color w:val="auto"/>
          <w:sz w:val="28"/>
          <w:szCs w:val="28"/>
        </w:rPr>
        <w:t xml:space="preserve">обеседование по русскому языку. </w:t>
      </w:r>
      <w:r w:rsidRPr="004C020B">
        <w:rPr>
          <w:color w:val="auto"/>
          <w:sz w:val="28"/>
          <w:szCs w:val="28"/>
        </w:rPr>
        <w:t>(п</w:t>
      </w:r>
      <w:r>
        <w:rPr>
          <w:color w:val="auto"/>
          <w:sz w:val="28"/>
          <w:szCs w:val="28"/>
        </w:rPr>
        <w:t>ротокол педагогического совета</w:t>
      </w:r>
      <w:r w:rsidRPr="004C020B">
        <w:rPr>
          <w:color w:val="auto"/>
          <w:sz w:val="28"/>
          <w:szCs w:val="28"/>
        </w:rPr>
        <w:t xml:space="preserve"> № 8 от 20.05.2024)</w:t>
      </w:r>
    </w:p>
    <w:p w:rsidR="004C020B" w:rsidRPr="004C020B" w:rsidRDefault="004C020B" w:rsidP="00367179">
      <w:pPr>
        <w:pStyle w:val="2"/>
        <w:numPr>
          <w:ilvl w:val="0"/>
          <w:numId w:val="27"/>
        </w:numPr>
        <w:spacing w:line="240" w:lineRule="auto"/>
        <w:ind w:left="0" w:right="23" w:firstLine="567"/>
        <w:jc w:val="both"/>
        <w:rPr>
          <w:color w:val="auto"/>
          <w:sz w:val="28"/>
          <w:szCs w:val="28"/>
        </w:rPr>
      </w:pPr>
      <w:r w:rsidRPr="004C020B">
        <w:rPr>
          <w:color w:val="auto"/>
          <w:sz w:val="28"/>
          <w:szCs w:val="28"/>
        </w:rPr>
        <w:t>В 2023/2024 учебном году допущены к государственной итоговой аттестации обучающиеся 11а класса (29 человек из 29 человек), не имеющие академической задолженности, в полном объеме выполнившие учебный план или индивидуальный учебный план (имеющие годовые отметки по всем учебным предметам учебного плана за каждый год обучения по образовательным программам среднего общего образования не ниже удовлетворительных), а также имеющие результат «зачет» за итоговое сочинение. (протокол педагогического</w:t>
      </w:r>
      <w:r>
        <w:rPr>
          <w:color w:val="auto"/>
          <w:sz w:val="28"/>
          <w:szCs w:val="28"/>
        </w:rPr>
        <w:t xml:space="preserve"> </w:t>
      </w:r>
      <w:r w:rsidRPr="004C020B">
        <w:rPr>
          <w:color w:val="auto"/>
          <w:sz w:val="28"/>
          <w:szCs w:val="28"/>
        </w:rPr>
        <w:t xml:space="preserve">совета </w:t>
      </w:r>
      <w:r w:rsidR="00367179" w:rsidRPr="00367179">
        <w:rPr>
          <w:color w:val="auto"/>
          <w:sz w:val="28"/>
          <w:szCs w:val="28"/>
        </w:rPr>
        <w:t>№ 9 от 22.05.2024</w:t>
      </w:r>
      <w:r w:rsidRPr="004C020B">
        <w:rPr>
          <w:color w:val="auto"/>
          <w:sz w:val="28"/>
          <w:szCs w:val="28"/>
        </w:rPr>
        <w:t>)</w:t>
      </w:r>
    </w:p>
    <w:p w:rsidR="004C020B" w:rsidRPr="00367179" w:rsidRDefault="004C020B" w:rsidP="00367179">
      <w:pPr>
        <w:pStyle w:val="2"/>
        <w:shd w:val="clear" w:color="auto" w:fill="auto"/>
        <w:spacing w:line="240" w:lineRule="auto"/>
        <w:ind w:right="23" w:firstLine="567"/>
        <w:jc w:val="both"/>
        <w:rPr>
          <w:color w:val="auto"/>
          <w:sz w:val="28"/>
          <w:szCs w:val="28"/>
          <w:u w:val="single"/>
        </w:rPr>
      </w:pPr>
      <w:r w:rsidRPr="00367179">
        <w:rPr>
          <w:color w:val="auto"/>
          <w:sz w:val="28"/>
          <w:szCs w:val="28"/>
          <w:u w:val="single"/>
        </w:rPr>
        <w:t>Таким образом, переведены в следующий класс 40</w:t>
      </w:r>
      <w:r w:rsidR="00367179">
        <w:rPr>
          <w:color w:val="auto"/>
          <w:sz w:val="28"/>
          <w:szCs w:val="28"/>
          <w:u w:val="single"/>
        </w:rPr>
        <w:t>6</w:t>
      </w:r>
      <w:r w:rsidRPr="00367179">
        <w:rPr>
          <w:color w:val="auto"/>
          <w:sz w:val="28"/>
          <w:szCs w:val="28"/>
          <w:u w:val="single"/>
        </w:rPr>
        <w:t xml:space="preserve"> человек, из них условно с академической задолженностью по предметам - </w:t>
      </w:r>
      <w:r w:rsidR="00367179">
        <w:rPr>
          <w:color w:val="auto"/>
          <w:sz w:val="28"/>
          <w:szCs w:val="28"/>
          <w:u w:val="single"/>
        </w:rPr>
        <w:t>3</w:t>
      </w:r>
      <w:r w:rsidRPr="00367179">
        <w:rPr>
          <w:color w:val="auto"/>
          <w:sz w:val="28"/>
          <w:szCs w:val="28"/>
          <w:u w:val="single"/>
        </w:rPr>
        <w:t xml:space="preserve"> </w:t>
      </w:r>
      <w:r w:rsidR="00367179">
        <w:rPr>
          <w:color w:val="auto"/>
          <w:sz w:val="28"/>
          <w:szCs w:val="28"/>
          <w:u w:val="single"/>
        </w:rPr>
        <w:t>учащихся; 1 учащийся оставлен на повторное обучение</w:t>
      </w:r>
      <w:r w:rsidRPr="00367179">
        <w:rPr>
          <w:color w:val="auto"/>
          <w:sz w:val="28"/>
          <w:szCs w:val="28"/>
          <w:u w:val="single"/>
        </w:rPr>
        <w:t xml:space="preserve"> (протокол педсовета </w:t>
      </w:r>
      <w:r w:rsidR="00367179" w:rsidRPr="00367179">
        <w:rPr>
          <w:color w:val="auto"/>
          <w:sz w:val="28"/>
          <w:szCs w:val="28"/>
          <w:u w:val="single"/>
        </w:rPr>
        <w:t>№ 10 от 24.05.2024</w:t>
      </w:r>
      <w:r w:rsidR="00367179">
        <w:rPr>
          <w:color w:val="auto"/>
          <w:sz w:val="28"/>
          <w:szCs w:val="28"/>
          <w:u w:val="single"/>
        </w:rPr>
        <w:t xml:space="preserve">, </w:t>
      </w:r>
      <w:r w:rsidR="00367179" w:rsidRPr="00367179">
        <w:rPr>
          <w:color w:val="auto"/>
          <w:sz w:val="28"/>
          <w:szCs w:val="28"/>
          <w:u w:val="single"/>
        </w:rPr>
        <w:t>№ 11 от 31.05.2024</w:t>
      </w:r>
      <w:r w:rsidRPr="00367179">
        <w:rPr>
          <w:color w:val="auto"/>
          <w:sz w:val="28"/>
          <w:szCs w:val="28"/>
          <w:u w:val="single"/>
        </w:rPr>
        <w:t>)</w:t>
      </w:r>
      <w:r w:rsidR="00367179">
        <w:rPr>
          <w:color w:val="auto"/>
          <w:sz w:val="28"/>
          <w:szCs w:val="28"/>
          <w:u w:val="single"/>
        </w:rPr>
        <w:t>.</w:t>
      </w:r>
    </w:p>
    <w:p w:rsidR="004C020B" w:rsidRDefault="004C020B" w:rsidP="004C020B">
      <w:pPr>
        <w:pStyle w:val="2"/>
        <w:shd w:val="clear" w:color="auto" w:fill="auto"/>
        <w:spacing w:line="240" w:lineRule="auto"/>
        <w:ind w:right="20" w:firstLine="567"/>
        <w:rPr>
          <w:b/>
          <w:color w:val="auto"/>
          <w:sz w:val="28"/>
          <w:szCs w:val="28"/>
        </w:rPr>
      </w:pPr>
    </w:p>
    <w:p w:rsidR="00B50337" w:rsidRDefault="00B50337" w:rsidP="004C020B">
      <w:pPr>
        <w:pStyle w:val="2"/>
        <w:shd w:val="clear" w:color="auto" w:fill="auto"/>
        <w:spacing w:line="240" w:lineRule="auto"/>
        <w:ind w:right="20" w:firstLine="567"/>
        <w:rPr>
          <w:b/>
          <w:color w:val="auto"/>
          <w:sz w:val="28"/>
          <w:szCs w:val="28"/>
        </w:rPr>
      </w:pPr>
      <w:r w:rsidRPr="00B50337">
        <w:rPr>
          <w:b/>
          <w:color w:val="auto"/>
          <w:sz w:val="28"/>
          <w:szCs w:val="28"/>
        </w:rPr>
        <w:t>Сравнительный анализ</w:t>
      </w:r>
    </w:p>
    <w:p w:rsidR="00B50337" w:rsidRPr="00B50337" w:rsidRDefault="00B50337" w:rsidP="00B50337">
      <w:pPr>
        <w:pStyle w:val="2"/>
        <w:shd w:val="clear" w:color="auto" w:fill="auto"/>
        <w:spacing w:line="240" w:lineRule="auto"/>
        <w:ind w:right="20" w:firstLine="567"/>
        <w:jc w:val="center"/>
        <w:rPr>
          <w:b/>
          <w:color w:val="auto"/>
          <w:sz w:val="28"/>
          <w:szCs w:val="28"/>
        </w:rPr>
      </w:pPr>
    </w:p>
    <w:p w:rsidR="00B50337" w:rsidRPr="00EF5B5A" w:rsidRDefault="006667FB" w:rsidP="00693AAC">
      <w:pPr>
        <w:pStyle w:val="2"/>
        <w:shd w:val="clear" w:color="auto" w:fill="auto"/>
        <w:spacing w:line="240" w:lineRule="auto"/>
        <w:ind w:right="20" w:firstLine="567"/>
        <w:jc w:val="both"/>
        <w:rPr>
          <w:color w:val="auto"/>
          <w:sz w:val="28"/>
          <w:szCs w:val="28"/>
        </w:rPr>
      </w:pPr>
      <w:r w:rsidRPr="00B50337">
        <w:rPr>
          <w:color w:val="auto"/>
          <w:sz w:val="28"/>
          <w:szCs w:val="28"/>
        </w:rPr>
        <w:t>Сра</w:t>
      </w:r>
      <w:r w:rsidR="009E2348" w:rsidRPr="00B50337">
        <w:rPr>
          <w:color w:val="auto"/>
          <w:sz w:val="28"/>
          <w:szCs w:val="28"/>
        </w:rPr>
        <w:t xml:space="preserve">внивая результаты за </w:t>
      </w:r>
      <w:r w:rsidR="0088327B">
        <w:rPr>
          <w:color w:val="auto"/>
          <w:sz w:val="28"/>
          <w:szCs w:val="28"/>
        </w:rPr>
        <w:t xml:space="preserve">1 и 2 полугодия </w:t>
      </w:r>
      <w:r w:rsidRPr="00B50337">
        <w:rPr>
          <w:color w:val="auto"/>
          <w:sz w:val="28"/>
          <w:szCs w:val="28"/>
        </w:rPr>
        <w:t>202</w:t>
      </w:r>
      <w:r w:rsidR="004F0982" w:rsidRPr="00B50337">
        <w:rPr>
          <w:color w:val="auto"/>
          <w:sz w:val="28"/>
          <w:szCs w:val="28"/>
        </w:rPr>
        <w:t>3</w:t>
      </w:r>
      <w:r w:rsidR="00E51E03" w:rsidRPr="00B50337">
        <w:rPr>
          <w:color w:val="auto"/>
          <w:sz w:val="28"/>
          <w:szCs w:val="28"/>
        </w:rPr>
        <w:t>-202</w:t>
      </w:r>
      <w:r w:rsidR="004F0982" w:rsidRPr="00B50337">
        <w:rPr>
          <w:color w:val="auto"/>
          <w:sz w:val="28"/>
          <w:szCs w:val="28"/>
        </w:rPr>
        <w:t>4</w:t>
      </w:r>
      <w:r w:rsidRPr="00B50337">
        <w:rPr>
          <w:color w:val="auto"/>
          <w:sz w:val="28"/>
          <w:szCs w:val="28"/>
        </w:rPr>
        <w:t xml:space="preserve"> учебн</w:t>
      </w:r>
      <w:r w:rsidR="0088327B">
        <w:rPr>
          <w:color w:val="auto"/>
          <w:sz w:val="28"/>
          <w:szCs w:val="28"/>
        </w:rPr>
        <w:t>ого</w:t>
      </w:r>
      <w:r w:rsidRPr="00B50337">
        <w:rPr>
          <w:color w:val="auto"/>
          <w:sz w:val="28"/>
          <w:szCs w:val="28"/>
        </w:rPr>
        <w:t xml:space="preserve"> год</w:t>
      </w:r>
      <w:r w:rsidR="0088327B">
        <w:rPr>
          <w:color w:val="auto"/>
          <w:sz w:val="28"/>
          <w:szCs w:val="28"/>
        </w:rPr>
        <w:t xml:space="preserve"> можно </w:t>
      </w:r>
      <w:r w:rsidR="0088327B" w:rsidRPr="00EF5B5A">
        <w:rPr>
          <w:color w:val="auto"/>
          <w:sz w:val="28"/>
          <w:szCs w:val="28"/>
        </w:rPr>
        <w:t>сделать следующие выводы:</w:t>
      </w:r>
    </w:p>
    <w:p w:rsidR="00EF5B5A" w:rsidRPr="00EF5B5A" w:rsidRDefault="0088327B" w:rsidP="00693AAC">
      <w:pPr>
        <w:pStyle w:val="2"/>
        <w:shd w:val="clear" w:color="auto" w:fill="auto"/>
        <w:spacing w:line="240" w:lineRule="auto"/>
        <w:ind w:right="20" w:firstLine="567"/>
        <w:jc w:val="both"/>
        <w:rPr>
          <w:color w:val="auto"/>
          <w:sz w:val="28"/>
          <w:szCs w:val="28"/>
        </w:rPr>
      </w:pPr>
      <w:r w:rsidRPr="00EF5B5A">
        <w:rPr>
          <w:color w:val="auto"/>
          <w:sz w:val="28"/>
          <w:szCs w:val="28"/>
        </w:rPr>
        <w:t>Во-первых, в</w:t>
      </w:r>
      <w:r w:rsidR="006667FB" w:rsidRPr="00EF5B5A">
        <w:rPr>
          <w:color w:val="auto"/>
          <w:sz w:val="28"/>
          <w:szCs w:val="28"/>
        </w:rPr>
        <w:t xml:space="preserve">идна </w:t>
      </w:r>
      <w:r w:rsidR="004F0982" w:rsidRPr="00EF5B5A">
        <w:rPr>
          <w:color w:val="auto"/>
          <w:sz w:val="28"/>
          <w:szCs w:val="28"/>
        </w:rPr>
        <w:t>положительная</w:t>
      </w:r>
      <w:r w:rsidR="006667FB" w:rsidRPr="00EF5B5A">
        <w:rPr>
          <w:color w:val="auto"/>
          <w:sz w:val="28"/>
          <w:szCs w:val="28"/>
        </w:rPr>
        <w:t xml:space="preserve"> динамика </w:t>
      </w:r>
      <w:r w:rsidR="004F0982" w:rsidRPr="00EF5B5A">
        <w:rPr>
          <w:color w:val="auto"/>
          <w:sz w:val="28"/>
          <w:szCs w:val="28"/>
        </w:rPr>
        <w:t>успеваемости</w:t>
      </w:r>
      <w:r w:rsidR="00EF5B5A" w:rsidRPr="00EF5B5A">
        <w:rPr>
          <w:color w:val="auto"/>
          <w:sz w:val="28"/>
          <w:szCs w:val="28"/>
        </w:rPr>
        <w:t xml:space="preserve"> обучающихся. Так, </w:t>
      </w:r>
      <w:r w:rsidR="004F0982" w:rsidRPr="00EF5B5A">
        <w:rPr>
          <w:color w:val="auto"/>
          <w:sz w:val="28"/>
          <w:szCs w:val="28"/>
        </w:rPr>
        <w:t xml:space="preserve">в </w:t>
      </w:r>
      <w:r w:rsidRPr="00EF5B5A">
        <w:rPr>
          <w:color w:val="auto"/>
          <w:sz w:val="28"/>
          <w:szCs w:val="28"/>
        </w:rPr>
        <w:t>1</w:t>
      </w:r>
      <w:r w:rsidR="004F0982" w:rsidRPr="00EF5B5A">
        <w:rPr>
          <w:color w:val="auto"/>
          <w:sz w:val="28"/>
          <w:szCs w:val="28"/>
        </w:rPr>
        <w:t xml:space="preserve"> </w:t>
      </w:r>
      <w:r w:rsidRPr="00EF5B5A">
        <w:rPr>
          <w:color w:val="auto"/>
          <w:sz w:val="28"/>
          <w:szCs w:val="28"/>
        </w:rPr>
        <w:t>полугодии</w:t>
      </w:r>
      <w:r w:rsidR="00EF5B5A" w:rsidRPr="00EF5B5A">
        <w:rPr>
          <w:color w:val="auto"/>
          <w:sz w:val="28"/>
          <w:szCs w:val="28"/>
        </w:rPr>
        <w:t xml:space="preserve"> успеваемость составила</w:t>
      </w:r>
      <w:r w:rsidR="004F0982" w:rsidRPr="00EF5B5A">
        <w:rPr>
          <w:color w:val="auto"/>
          <w:sz w:val="28"/>
          <w:szCs w:val="28"/>
        </w:rPr>
        <w:t xml:space="preserve"> </w:t>
      </w:r>
      <w:r w:rsidRPr="00EF5B5A">
        <w:rPr>
          <w:color w:val="auto"/>
          <w:sz w:val="28"/>
          <w:szCs w:val="28"/>
        </w:rPr>
        <w:t>89,6</w:t>
      </w:r>
      <w:r w:rsidR="004F0982" w:rsidRPr="00EF5B5A">
        <w:rPr>
          <w:color w:val="auto"/>
          <w:sz w:val="28"/>
          <w:szCs w:val="28"/>
        </w:rPr>
        <w:t xml:space="preserve"> %, во 2 </w:t>
      </w:r>
      <w:r w:rsidRPr="00EF5B5A">
        <w:rPr>
          <w:color w:val="auto"/>
          <w:sz w:val="28"/>
          <w:szCs w:val="28"/>
        </w:rPr>
        <w:t>полугодии</w:t>
      </w:r>
      <w:r w:rsidR="004F0982" w:rsidRPr="00EF5B5A">
        <w:rPr>
          <w:color w:val="auto"/>
          <w:sz w:val="28"/>
          <w:szCs w:val="28"/>
        </w:rPr>
        <w:t xml:space="preserve"> – </w:t>
      </w:r>
      <w:r w:rsidRPr="00EF5B5A">
        <w:rPr>
          <w:color w:val="auto"/>
          <w:sz w:val="28"/>
          <w:szCs w:val="28"/>
        </w:rPr>
        <w:t>99,8</w:t>
      </w:r>
      <w:r w:rsidR="004F0982" w:rsidRPr="00EF5B5A">
        <w:rPr>
          <w:color w:val="auto"/>
          <w:sz w:val="28"/>
          <w:szCs w:val="28"/>
        </w:rPr>
        <w:t xml:space="preserve"> %, т.е. на </w:t>
      </w:r>
      <w:r w:rsidRPr="00EF5B5A">
        <w:rPr>
          <w:color w:val="auto"/>
          <w:sz w:val="28"/>
          <w:szCs w:val="28"/>
        </w:rPr>
        <w:t>10,2</w:t>
      </w:r>
      <w:r w:rsidR="004F0982" w:rsidRPr="00EF5B5A">
        <w:rPr>
          <w:color w:val="auto"/>
          <w:sz w:val="28"/>
          <w:szCs w:val="28"/>
        </w:rPr>
        <w:t xml:space="preserve"> %</w:t>
      </w:r>
      <w:r w:rsidR="00EF5B5A" w:rsidRPr="00EF5B5A">
        <w:rPr>
          <w:color w:val="auto"/>
          <w:sz w:val="28"/>
          <w:szCs w:val="28"/>
        </w:rPr>
        <w:t xml:space="preserve">. </w:t>
      </w:r>
    </w:p>
    <w:p w:rsidR="006667FB" w:rsidRPr="00EF5B5A" w:rsidRDefault="00EF5B5A" w:rsidP="00693AAC">
      <w:pPr>
        <w:pStyle w:val="2"/>
        <w:shd w:val="clear" w:color="auto" w:fill="auto"/>
        <w:spacing w:line="240" w:lineRule="auto"/>
        <w:ind w:right="20" w:firstLine="567"/>
        <w:jc w:val="both"/>
        <w:rPr>
          <w:color w:val="auto"/>
          <w:sz w:val="28"/>
          <w:szCs w:val="28"/>
        </w:rPr>
      </w:pPr>
      <w:r w:rsidRPr="00EF5B5A">
        <w:rPr>
          <w:color w:val="auto"/>
          <w:sz w:val="28"/>
          <w:szCs w:val="28"/>
        </w:rPr>
        <w:t xml:space="preserve">Во-вторых, наблюдается </w:t>
      </w:r>
      <w:r w:rsidR="004F0982" w:rsidRPr="00EF5B5A">
        <w:rPr>
          <w:color w:val="auto"/>
          <w:sz w:val="28"/>
          <w:szCs w:val="28"/>
        </w:rPr>
        <w:t xml:space="preserve">также положительная динамика </w:t>
      </w:r>
      <w:r w:rsidRPr="00EF5B5A">
        <w:rPr>
          <w:color w:val="auto"/>
          <w:sz w:val="28"/>
          <w:szCs w:val="28"/>
        </w:rPr>
        <w:t xml:space="preserve">качества  обученности. Так, </w:t>
      </w:r>
      <w:r w:rsidR="004F0982" w:rsidRPr="00EF5B5A">
        <w:rPr>
          <w:color w:val="auto"/>
          <w:sz w:val="28"/>
          <w:szCs w:val="28"/>
        </w:rPr>
        <w:t xml:space="preserve">в 1 </w:t>
      </w:r>
      <w:r w:rsidRPr="00EF5B5A">
        <w:rPr>
          <w:color w:val="auto"/>
          <w:sz w:val="28"/>
          <w:szCs w:val="28"/>
        </w:rPr>
        <w:t>полугодии</w:t>
      </w:r>
      <w:r w:rsidR="004F0982" w:rsidRPr="00EF5B5A">
        <w:rPr>
          <w:color w:val="auto"/>
          <w:sz w:val="28"/>
          <w:szCs w:val="28"/>
        </w:rPr>
        <w:t xml:space="preserve"> - </w:t>
      </w:r>
      <w:r w:rsidRPr="00EF5B5A">
        <w:rPr>
          <w:color w:val="auto"/>
          <w:sz w:val="28"/>
          <w:szCs w:val="28"/>
        </w:rPr>
        <w:t>41</w:t>
      </w:r>
      <w:r w:rsidR="004F0982" w:rsidRPr="00EF5B5A">
        <w:rPr>
          <w:color w:val="auto"/>
          <w:sz w:val="28"/>
          <w:szCs w:val="28"/>
        </w:rPr>
        <w:t>,2 %, во 2 четверти  - 4</w:t>
      </w:r>
      <w:r w:rsidRPr="00EF5B5A">
        <w:rPr>
          <w:color w:val="auto"/>
          <w:sz w:val="28"/>
          <w:szCs w:val="28"/>
        </w:rPr>
        <w:t>4</w:t>
      </w:r>
      <w:r w:rsidR="004F0982" w:rsidRPr="00EF5B5A">
        <w:rPr>
          <w:color w:val="auto"/>
          <w:sz w:val="28"/>
          <w:szCs w:val="28"/>
        </w:rPr>
        <w:t>,</w:t>
      </w:r>
      <w:r w:rsidRPr="00EF5B5A">
        <w:rPr>
          <w:color w:val="auto"/>
          <w:sz w:val="28"/>
          <w:szCs w:val="28"/>
        </w:rPr>
        <w:t>0</w:t>
      </w:r>
      <w:r w:rsidR="004F0982" w:rsidRPr="00EF5B5A">
        <w:rPr>
          <w:color w:val="auto"/>
          <w:sz w:val="28"/>
          <w:szCs w:val="28"/>
        </w:rPr>
        <w:t xml:space="preserve"> %, т.е. на </w:t>
      </w:r>
      <w:r w:rsidRPr="00EF5B5A">
        <w:rPr>
          <w:color w:val="auto"/>
          <w:sz w:val="28"/>
          <w:szCs w:val="28"/>
        </w:rPr>
        <w:t>2,8</w:t>
      </w:r>
      <w:r w:rsidR="004F0982" w:rsidRPr="00EF5B5A">
        <w:rPr>
          <w:color w:val="auto"/>
          <w:sz w:val="28"/>
          <w:szCs w:val="28"/>
        </w:rPr>
        <w:t xml:space="preserve"> %,</w:t>
      </w:r>
    </w:p>
    <w:p w:rsidR="004F0982" w:rsidRPr="00EF5B5A" w:rsidRDefault="002512E5" w:rsidP="00693AAC">
      <w:pPr>
        <w:pStyle w:val="2"/>
        <w:shd w:val="clear" w:color="auto" w:fill="auto"/>
        <w:spacing w:line="240" w:lineRule="auto"/>
        <w:ind w:right="20" w:firstLine="567"/>
        <w:jc w:val="both"/>
        <w:rPr>
          <w:sz w:val="28"/>
          <w:szCs w:val="28"/>
          <w:lang w:bidi="ru-RU"/>
        </w:rPr>
      </w:pPr>
      <w:r w:rsidRPr="00EF5B5A">
        <w:rPr>
          <w:sz w:val="28"/>
          <w:szCs w:val="28"/>
          <w:lang w:bidi="ru-RU"/>
        </w:rPr>
        <w:t>Причин</w:t>
      </w:r>
      <w:r w:rsidR="00EF5B5A" w:rsidRPr="00EF5B5A">
        <w:rPr>
          <w:sz w:val="28"/>
          <w:szCs w:val="28"/>
          <w:lang w:bidi="ru-RU"/>
        </w:rPr>
        <w:t>ой</w:t>
      </w:r>
      <w:r w:rsidR="00D70E67" w:rsidRPr="00EF5B5A">
        <w:rPr>
          <w:sz w:val="28"/>
          <w:szCs w:val="28"/>
          <w:lang w:bidi="ru-RU"/>
        </w:rPr>
        <w:t xml:space="preserve"> </w:t>
      </w:r>
      <w:r w:rsidR="004F0982" w:rsidRPr="00EF5B5A">
        <w:rPr>
          <w:sz w:val="28"/>
          <w:szCs w:val="28"/>
          <w:lang w:bidi="ru-RU"/>
        </w:rPr>
        <w:t>повышения</w:t>
      </w:r>
      <w:r w:rsidR="00D70E67" w:rsidRPr="00EF5B5A">
        <w:rPr>
          <w:sz w:val="28"/>
          <w:szCs w:val="28"/>
          <w:lang w:bidi="ru-RU"/>
        </w:rPr>
        <w:t xml:space="preserve"> качества образования </w:t>
      </w:r>
      <w:r w:rsidR="00EF5B5A" w:rsidRPr="00EF5B5A">
        <w:rPr>
          <w:sz w:val="28"/>
          <w:szCs w:val="28"/>
          <w:lang w:bidi="ru-RU"/>
        </w:rPr>
        <w:t>является</w:t>
      </w:r>
      <w:r w:rsidR="004F0982" w:rsidRPr="00EF5B5A">
        <w:rPr>
          <w:sz w:val="28"/>
          <w:szCs w:val="28"/>
          <w:lang w:bidi="ru-RU"/>
        </w:rPr>
        <w:t xml:space="preserve"> активная </w:t>
      </w:r>
      <w:r w:rsidR="00EF5758" w:rsidRPr="00EF5B5A">
        <w:rPr>
          <w:sz w:val="28"/>
          <w:szCs w:val="28"/>
          <w:lang w:bidi="ru-RU"/>
        </w:rPr>
        <w:t>работ</w:t>
      </w:r>
      <w:r w:rsidR="00EF5B5A" w:rsidRPr="00EF5B5A">
        <w:rPr>
          <w:sz w:val="28"/>
          <w:szCs w:val="28"/>
          <w:lang w:bidi="ru-RU"/>
        </w:rPr>
        <w:t>а педагогов</w:t>
      </w:r>
      <w:r w:rsidRPr="00EF5B5A">
        <w:rPr>
          <w:sz w:val="28"/>
          <w:szCs w:val="28"/>
          <w:lang w:bidi="ru-RU"/>
        </w:rPr>
        <w:t xml:space="preserve"> над совершенствованием методи</w:t>
      </w:r>
      <w:r w:rsidR="00EF5758" w:rsidRPr="00EF5B5A">
        <w:rPr>
          <w:sz w:val="28"/>
          <w:szCs w:val="28"/>
          <w:lang w:bidi="ru-RU"/>
        </w:rPr>
        <w:t xml:space="preserve">ки проведения урока, </w:t>
      </w:r>
      <w:r w:rsidR="004F0982" w:rsidRPr="00EF5B5A">
        <w:rPr>
          <w:sz w:val="28"/>
          <w:szCs w:val="28"/>
          <w:lang w:bidi="ru-RU"/>
        </w:rPr>
        <w:t>проведением</w:t>
      </w:r>
      <w:r w:rsidR="00EF5758" w:rsidRPr="00EF5B5A">
        <w:rPr>
          <w:sz w:val="28"/>
          <w:szCs w:val="28"/>
          <w:lang w:bidi="ru-RU"/>
        </w:rPr>
        <w:t xml:space="preserve"> индивидуальной работы</w:t>
      </w:r>
      <w:r w:rsidRPr="00EF5B5A">
        <w:rPr>
          <w:sz w:val="28"/>
          <w:szCs w:val="28"/>
          <w:lang w:bidi="ru-RU"/>
        </w:rPr>
        <w:t xml:space="preserve"> со слабоуспевающими обучающимися, </w:t>
      </w:r>
      <w:r w:rsidR="004F0982" w:rsidRPr="00EF5B5A">
        <w:rPr>
          <w:sz w:val="28"/>
          <w:szCs w:val="28"/>
          <w:lang w:bidi="ru-RU"/>
        </w:rPr>
        <w:t xml:space="preserve">подключение к работе родителей. </w:t>
      </w:r>
    </w:p>
    <w:p w:rsidR="00EA447F" w:rsidRDefault="004F0982" w:rsidP="00693AAC">
      <w:pPr>
        <w:pStyle w:val="2"/>
        <w:shd w:val="clear" w:color="auto" w:fill="auto"/>
        <w:spacing w:line="240" w:lineRule="auto"/>
        <w:ind w:right="20" w:firstLine="567"/>
        <w:jc w:val="both"/>
        <w:rPr>
          <w:sz w:val="28"/>
          <w:szCs w:val="28"/>
          <w:lang w:bidi="ru-RU"/>
        </w:rPr>
      </w:pPr>
      <w:r w:rsidRPr="00EF5B5A">
        <w:rPr>
          <w:sz w:val="28"/>
          <w:szCs w:val="28"/>
          <w:lang w:bidi="ru-RU"/>
        </w:rPr>
        <w:t>Однако стоит отметить, что н</w:t>
      </w:r>
      <w:r w:rsidR="002512E5" w:rsidRPr="00EF5B5A">
        <w:rPr>
          <w:sz w:val="28"/>
          <w:szCs w:val="28"/>
          <w:lang w:bidi="ru-RU"/>
        </w:rPr>
        <w:t xml:space="preserve">еобходимо организовать работу по ликвидации пробелов в знаниях учащихся, </w:t>
      </w:r>
      <w:r w:rsidRPr="00EF5B5A">
        <w:rPr>
          <w:sz w:val="28"/>
          <w:szCs w:val="28"/>
          <w:lang w:bidi="ru-RU"/>
        </w:rPr>
        <w:t xml:space="preserve">продолжить </w:t>
      </w:r>
      <w:r w:rsidR="002512E5" w:rsidRPr="00EF5B5A">
        <w:rPr>
          <w:sz w:val="28"/>
          <w:szCs w:val="28"/>
          <w:lang w:bidi="ru-RU"/>
        </w:rPr>
        <w:t>формировать систему работы со слабоуспевающими, разработать и осуществлять индивидуальные маршруты учащихся.</w:t>
      </w:r>
      <w:r w:rsidR="00EF5B5A">
        <w:rPr>
          <w:sz w:val="28"/>
          <w:szCs w:val="28"/>
          <w:lang w:bidi="ru-RU"/>
        </w:rPr>
        <w:t xml:space="preserve"> Так, в 2023-2024 учебном году на повторное обучение оставлен обучающийся 4 «Б» класса – Лавпчинский Д., а также переведены «условно» трое обучающихся, в связи с чем в 2024-2025 учебном году требуется повышенное внимание и индивидуальный подход к вышеуказанным обучающимся с целью устранения пробелов в знаниях.</w:t>
      </w:r>
    </w:p>
    <w:p w:rsidR="004F0982" w:rsidRPr="00693AAC" w:rsidRDefault="004F0982" w:rsidP="00693AAC">
      <w:pPr>
        <w:ind w:right="20" w:firstLine="567"/>
        <w:jc w:val="both"/>
        <w:rPr>
          <w:rFonts w:ascii="Times New Roman" w:hAnsi="Times New Roman" w:cs="Times New Roman"/>
          <w:sz w:val="28"/>
          <w:szCs w:val="28"/>
        </w:rPr>
      </w:pPr>
      <w:r w:rsidRPr="00693AAC">
        <w:rPr>
          <w:rFonts w:ascii="Times New Roman" w:hAnsi="Times New Roman" w:cs="Times New Roman"/>
          <w:color w:val="auto"/>
          <w:sz w:val="28"/>
          <w:szCs w:val="28"/>
        </w:rPr>
        <w:t>С обучающимися, у которы</w:t>
      </w:r>
      <w:r w:rsidR="00B50337">
        <w:rPr>
          <w:rFonts w:ascii="Times New Roman" w:hAnsi="Times New Roman" w:cs="Times New Roman"/>
          <w:color w:val="auto"/>
          <w:sz w:val="28"/>
          <w:szCs w:val="28"/>
        </w:rPr>
        <w:t>х</w:t>
      </w:r>
      <w:r w:rsidRPr="00693AAC">
        <w:rPr>
          <w:rFonts w:ascii="Times New Roman" w:hAnsi="Times New Roman" w:cs="Times New Roman"/>
          <w:color w:val="auto"/>
          <w:sz w:val="28"/>
          <w:szCs w:val="28"/>
        </w:rPr>
        <w:t xml:space="preserve"> в</w:t>
      </w:r>
      <w:r w:rsidR="00B50337">
        <w:rPr>
          <w:rFonts w:ascii="Times New Roman" w:hAnsi="Times New Roman" w:cs="Times New Roman"/>
          <w:color w:val="auto"/>
          <w:sz w:val="28"/>
          <w:szCs w:val="28"/>
        </w:rPr>
        <w:t xml:space="preserve"> учебном</w:t>
      </w:r>
      <w:r w:rsidRPr="00693AAC">
        <w:rPr>
          <w:rFonts w:ascii="Times New Roman" w:hAnsi="Times New Roman" w:cs="Times New Roman"/>
          <w:color w:val="auto"/>
          <w:sz w:val="28"/>
          <w:szCs w:val="28"/>
        </w:rPr>
        <w:t xml:space="preserve"> </w:t>
      </w:r>
      <w:r w:rsidR="00B50337">
        <w:rPr>
          <w:rFonts w:ascii="Times New Roman" w:hAnsi="Times New Roman" w:cs="Times New Roman"/>
          <w:color w:val="auto"/>
          <w:sz w:val="28"/>
          <w:szCs w:val="28"/>
        </w:rPr>
        <w:t>году</w:t>
      </w:r>
      <w:r w:rsidRPr="00693AAC">
        <w:rPr>
          <w:rFonts w:ascii="Times New Roman" w:hAnsi="Times New Roman" w:cs="Times New Roman"/>
          <w:color w:val="auto"/>
          <w:sz w:val="28"/>
          <w:szCs w:val="28"/>
        </w:rPr>
        <w:t xml:space="preserve"> </w:t>
      </w:r>
      <w:r w:rsidR="00B50337">
        <w:rPr>
          <w:rFonts w:ascii="Times New Roman" w:hAnsi="Times New Roman" w:cs="Times New Roman"/>
          <w:color w:val="auto"/>
          <w:sz w:val="28"/>
          <w:szCs w:val="28"/>
        </w:rPr>
        <w:t>вышла</w:t>
      </w:r>
      <w:r w:rsidRPr="00693AAC">
        <w:rPr>
          <w:rFonts w:ascii="Times New Roman" w:hAnsi="Times New Roman" w:cs="Times New Roman"/>
          <w:color w:val="auto"/>
          <w:sz w:val="28"/>
          <w:szCs w:val="28"/>
        </w:rPr>
        <w:t xml:space="preserve"> одна оценка «3», необходимо </w:t>
      </w:r>
      <w:r w:rsidR="00A70422">
        <w:rPr>
          <w:rFonts w:ascii="Times New Roman" w:hAnsi="Times New Roman" w:cs="Times New Roman"/>
          <w:color w:val="auto"/>
          <w:sz w:val="28"/>
          <w:szCs w:val="28"/>
        </w:rPr>
        <w:t xml:space="preserve">в </w:t>
      </w:r>
      <w:r w:rsidR="00B50337">
        <w:rPr>
          <w:rFonts w:ascii="Times New Roman" w:hAnsi="Times New Roman" w:cs="Times New Roman"/>
          <w:color w:val="auto"/>
          <w:sz w:val="28"/>
          <w:szCs w:val="28"/>
        </w:rPr>
        <w:t xml:space="preserve">2024-2025 учебном </w:t>
      </w:r>
      <w:r w:rsidR="00A70422">
        <w:rPr>
          <w:rFonts w:ascii="Times New Roman" w:hAnsi="Times New Roman" w:cs="Times New Roman"/>
          <w:color w:val="auto"/>
          <w:sz w:val="28"/>
          <w:szCs w:val="28"/>
        </w:rPr>
        <w:t xml:space="preserve">году </w:t>
      </w:r>
      <w:r w:rsidR="00B03F66" w:rsidRPr="00693AAC">
        <w:rPr>
          <w:rFonts w:ascii="Times New Roman" w:hAnsi="Times New Roman" w:cs="Times New Roman"/>
          <w:color w:val="auto"/>
          <w:sz w:val="28"/>
          <w:szCs w:val="28"/>
        </w:rPr>
        <w:t>усилить индивидуа</w:t>
      </w:r>
      <w:r w:rsidR="008C5B98" w:rsidRPr="00693AAC">
        <w:rPr>
          <w:rFonts w:ascii="Times New Roman" w:hAnsi="Times New Roman" w:cs="Times New Roman"/>
          <w:color w:val="auto"/>
          <w:sz w:val="28"/>
          <w:szCs w:val="28"/>
        </w:rPr>
        <w:t xml:space="preserve">льную </w:t>
      </w:r>
      <w:r w:rsidR="00753D3B" w:rsidRPr="00693AAC">
        <w:rPr>
          <w:rFonts w:ascii="Times New Roman" w:hAnsi="Times New Roman" w:cs="Times New Roman"/>
          <w:color w:val="auto"/>
          <w:sz w:val="28"/>
          <w:szCs w:val="28"/>
        </w:rPr>
        <w:t>работу</w:t>
      </w:r>
      <w:r w:rsidR="008854ED" w:rsidRPr="00693AAC">
        <w:rPr>
          <w:rFonts w:ascii="Times New Roman" w:hAnsi="Times New Roman" w:cs="Times New Roman"/>
          <w:sz w:val="28"/>
          <w:szCs w:val="28"/>
        </w:rPr>
        <w:t xml:space="preserve"> с целью повышения качества знаний по школе</w:t>
      </w:r>
      <w:r w:rsidRPr="00693AAC">
        <w:rPr>
          <w:rFonts w:ascii="Times New Roman" w:hAnsi="Times New Roman" w:cs="Times New Roman"/>
          <w:sz w:val="28"/>
          <w:szCs w:val="28"/>
        </w:rPr>
        <w:t>.</w:t>
      </w:r>
    </w:p>
    <w:p w:rsidR="00EA447F" w:rsidRPr="00693AAC" w:rsidRDefault="00EA447F" w:rsidP="00693AAC">
      <w:pPr>
        <w:ind w:right="20" w:firstLine="567"/>
        <w:jc w:val="both"/>
        <w:rPr>
          <w:rFonts w:ascii="Times New Roman" w:hAnsi="Times New Roman" w:cs="Times New Roman"/>
          <w:sz w:val="28"/>
          <w:szCs w:val="28"/>
        </w:rPr>
      </w:pPr>
      <w:r w:rsidRPr="00693AAC">
        <w:rPr>
          <w:rFonts w:ascii="Times New Roman" w:hAnsi="Times New Roman" w:cs="Times New Roman"/>
          <w:sz w:val="28"/>
          <w:szCs w:val="28"/>
        </w:rPr>
        <w:t xml:space="preserve">Классным руководителям, учителям-предметникам необходимо </w:t>
      </w:r>
      <w:r w:rsidR="00B50337">
        <w:rPr>
          <w:rFonts w:ascii="Times New Roman" w:hAnsi="Times New Roman" w:cs="Times New Roman"/>
          <w:sz w:val="28"/>
          <w:szCs w:val="28"/>
        </w:rPr>
        <w:t>взять на контроль результаты вы</w:t>
      </w:r>
      <w:r w:rsidR="00EF5B5A">
        <w:rPr>
          <w:rFonts w:ascii="Times New Roman" w:hAnsi="Times New Roman" w:cs="Times New Roman"/>
          <w:sz w:val="28"/>
          <w:szCs w:val="28"/>
        </w:rPr>
        <w:t>ше</w:t>
      </w:r>
      <w:r w:rsidRPr="00693AAC">
        <w:rPr>
          <w:rFonts w:ascii="Times New Roman" w:hAnsi="Times New Roman" w:cs="Times New Roman"/>
          <w:sz w:val="28"/>
          <w:szCs w:val="28"/>
        </w:rPr>
        <w:t xml:space="preserve">названных учащихся, а также тех, кто находится в резерве «хорошистов», вести работу по повышению учебной мотивации, оказывать </w:t>
      </w:r>
      <w:r w:rsidRPr="00693AAC">
        <w:rPr>
          <w:rFonts w:ascii="Times New Roman" w:hAnsi="Times New Roman" w:cs="Times New Roman"/>
          <w:sz w:val="28"/>
          <w:szCs w:val="28"/>
        </w:rPr>
        <w:lastRenderedPageBreak/>
        <w:t>своевременную помощь при появлении пробелов в знаниях.</w:t>
      </w:r>
    </w:p>
    <w:p w:rsidR="00B35AA1" w:rsidRPr="00693AAC" w:rsidRDefault="00B35AA1" w:rsidP="00693AAC">
      <w:pPr>
        <w:ind w:right="20" w:firstLine="567"/>
        <w:rPr>
          <w:rFonts w:ascii="Times New Roman" w:hAnsi="Times New Roman" w:cs="Times New Roman"/>
          <w:b/>
          <w:bCs/>
          <w:sz w:val="28"/>
          <w:szCs w:val="28"/>
        </w:rPr>
      </w:pPr>
    </w:p>
    <w:p w:rsidR="002F4AC3" w:rsidRPr="00693AAC" w:rsidRDefault="00B50337" w:rsidP="00693AAC">
      <w:pPr>
        <w:ind w:right="20" w:firstLine="567"/>
        <w:jc w:val="both"/>
        <w:rPr>
          <w:rFonts w:ascii="Times New Roman" w:hAnsi="Times New Roman" w:cs="Times New Roman"/>
          <w:b/>
          <w:sz w:val="28"/>
          <w:szCs w:val="28"/>
        </w:rPr>
      </w:pPr>
      <w:r>
        <w:rPr>
          <w:rFonts w:ascii="Times New Roman" w:hAnsi="Times New Roman" w:cs="Times New Roman"/>
          <w:b/>
          <w:sz w:val="28"/>
          <w:szCs w:val="28"/>
        </w:rPr>
        <w:t xml:space="preserve">В. </w:t>
      </w:r>
      <w:r w:rsidR="002F4AC3" w:rsidRPr="00693AAC">
        <w:rPr>
          <w:rFonts w:ascii="Times New Roman" w:hAnsi="Times New Roman" w:cs="Times New Roman"/>
          <w:b/>
          <w:sz w:val="28"/>
          <w:szCs w:val="28"/>
        </w:rPr>
        <w:t>Прохождение программ.</w:t>
      </w:r>
    </w:p>
    <w:p w:rsidR="002F4AC3" w:rsidRPr="00693AAC" w:rsidRDefault="002F4AC3" w:rsidP="00693AAC">
      <w:pPr>
        <w:ind w:right="20" w:firstLine="567"/>
        <w:jc w:val="both"/>
        <w:rPr>
          <w:rFonts w:ascii="Times New Roman" w:hAnsi="Times New Roman" w:cs="Times New Roman"/>
          <w:color w:val="auto"/>
          <w:sz w:val="28"/>
          <w:szCs w:val="28"/>
        </w:rPr>
      </w:pPr>
      <w:r w:rsidRPr="00693AAC">
        <w:rPr>
          <w:rFonts w:ascii="Times New Roman" w:hAnsi="Times New Roman" w:cs="Times New Roman"/>
          <w:color w:val="auto"/>
          <w:sz w:val="28"/>
          <w:szCs w:val="28"/>
        </w:rPr>
        <w:t>Прохождение учебной программы проходило в соответствии с утверждёнными рабочими программами</w:t>
      </w:r>
      <w:r w:rsidR="00274246" w:rsidRPr="00693AAC">
        <w:rPr>
          <w:rFonts w:ascii="Times New Roman" w:hAnsi="Times New Roman" w:cs="Times New Roman"/>
          <w:color w:val="auto"/>
          <w:sz w:val="28"/>
          <w:szCs w:val="28"/>
        </w:rPr>
        <w:t xml:space="preserve"> и календарно-тематическим планированием.</w:t>
      </w:r>
      <w:r w:rsidR="0024497D" w:rsidRPr="00693AAC">
        <w:rPr>
          <w:rFonts w:ascii="Times New Roman" w:hAnsi="Times New Roman" w:cs="Times New Roman"/>
          <w:color w:val="auto"/>
          <w:sz w:val="28"/>
          <w:szCs w:val="28"/>
        </w:rPr>
        <w:t xml:space="preserve"> </w:t>
      </w:r>
      <w:r w:rsidR="00693AAC" w:rsidRPr="00693AAC">
        <w:rPr>
          <w:rFonts w:ascii="Times New Roman" w:hAnsi="Times New Roman" w:cs="Times New Roman"/>
          <w:color w:val="auto"/>
          <w:sz w:val="28"/>
          <w:szCs w:val="28"/>
        </w:rPr>
        <w:t xml:space="preserve">Прохождение программ </w:t>
      </w:r>
      <w:r w:rsidR="00E960DB" w:rsidRPr="00693AAC">
        <w:rPr>
          <w:rFonts w:ascii="Times New Roman" w:hAnsi="Times New Roman" w:cs="Times New Roman"/>
          <w:color w:val="auto"/>
          <w:sz w:val="28"/>
          <w:szCs w:val="28"/>
        </w:rPr>
        <w:t>соответствует</w:t>
      </w:r>
      <w:r w:rsidR="00693AAC" w:rsidRPr="00693AAC">
        <w:rPr>
          <w:rFonts w:ascii="Times New Roman" w:hAnsi="Times New Roman" w:cs="Times New Roman"/>
          <w:color w:val="auto"/>
          <w:sz w:val="28"/>
          <w:szCs w:val="28"/>
        </w:rPr>
        <w:t xml:space="preserve"> разработанным и утвержденным документам, отставания нет.</w:t>
      </w:r>
      <w:r w:rsidR="00EB2857" w:rsidRPr="00693AAC">
        <w:rPr>
          <w:rFonts w:ascii="Times New Roman" w:hAnsi="Times New Roman" w:cs="Times New Roman"/>
          <w:color w:val="auto"/>
          <w:sz w:val="28"/>
          <w:szCs w:val="28"/>
        </w:rPr>
        <w:t xml:space="preserve"> </w:t>
      </w:r>
    </w:p>
    <w:p w:rsidR="0029217F" w:rsidRPr="00693AAC" w:rsidRDefault="0029217F" w:rsidP="00693AAC">
      <w:pPr>
        <w:pStyle w:val="2"/>
        <w:shd w:val="clear" w:color="auto" w:fill="auto"/>
        <w:spacing w:line="240" w:lineRule="auto"/>
        <w:ind w:right="20" w:firstLine="567"/>
        <w:jc w:val="both"/>
        <w:rPr>
          <w:b/>
          <w:sz w:val="28"/>
          <w:szCs w:val="28"/>
        </w:rPr>
      </w:pPr>
    </w:p>
    <w:p w:rsidR="002D65F4" w:rsidRPr="00693AAC" w:rsidRDefault="001345A2" w:rsidP="00693AAC">
      <w:pPr>
        <w:pStyle w:val="2"/>
        <w:shd w:val="clear" w:color="auto" w:fill="auto"/>
        <w:spacing w:line="240" w:lineRule="auto"/>
        <w:ind w:right="20" w:firstLine="567"/>
        <w:jc w:val="both"/>
        <w:rPr>
          <w:b/>
          <w:sz w:val="28"/>
          <w:szCs w:val="28"/>
        </w:rPr>
      </w:pPr>
      <w:r w:rsidRPr="00693AAC">
        <w:rPr>
          <w:b/>
          <w:sz w:val="28"/>
          <w:szCs w:val="28"/>
        </w:rPr>
        <w:t>Решение</w:t>
      </w:r>
      <w:r w:rsidR="00B50337">
        <w:rPr>
          <w:b/>
          <w:sz w:val="28"/>
          <w:szCs w:val="28"/>
        </w:rPr>
        <w:t xml:space="preserve"> по итогам аналитической работы</w:t>
      </w:r>
      <w:r w:rsidR="00E3519B" w:rsidRPr="00693AAC">
        <w:rPr>
          <w:b/>
          <w:sz w:val="28"/>
          <w:szCs w:val="28"/>
        </w:rPr>
        <w:t>:</w:t>
      </w:r>
    </w:p>
    <w:p w:rsidR="00C8536A" w:rsidRPr="00693AAC" w:rsidRDefault="00C8536A" w:rsidP="00693AAC">
      <w:pPr>
        <w:pStyle w:val="2"/>
        <w:shd w:val="clear" w:color="auto" w:fill="auto"/>
        <w:spacing w:line="240" w:lineRule="auto"/>
        <w:ind w:right="20" w:firstLine="567"/>
        <w:jc w:val="both"/>
        <w:rPr>
          <w:b/>
          <w:sz w:val="28"/>
          <w:szCs w:val="28"/>
        </w:rPr>
      </w:pPr>
    </w:p>
    <w:p w:rsidR="00345593" w:rsidRDefault="00345593" w:rsidP="00693AAC">
      <w:pPr>
        <w:numPr>
          <w:ilvl w:val="0"/>
          <w:numId w:val="22"/>
        </w:numPr>
        <w:tabs>
          <w:tab w:val="left" w:pos="749"/>
        </w:tabs>
        <w:ind w:right="20" w:firstLine="567"/>
        <w:jc w:val="both"/>
        <w:rPr>
          <w:rFonts w:ascii="Times New Roman" w:hAnsi="Times New Roman" w:cs="Times New Roman"/>
          <w:sz w:val="28"/>
          <w:szCs w:val="28"/>
        </w:rPr>
      </w:pPr>
      <w:r w:rsidRPr="00B50337">
        <w:rPr>
          <w:rFonts w:ascii="Times New Roman" w:hAnsi="Times New Roman" w:cs="Times New Roman"/>
          <w:i/>
          <w:sz w:val="28"/>
          <w:szCs w:val="28"/>
          <w:lang w:bidi="ru-RU"/>
        </w:rPr>
        <w:t>Учителям-предметникам</w:t>
      </w:r>
      <w:r w:rsidRPr="00693AAC">
        <w:rPr>
          <w:rFonts w:ascii="Times New Roman" w:hAnsi="Times New Roman" w:cs="Times New Roman"/>
          <w:sz w:val="28"/>
          <w:szCs w:val="28"/>
          <w:lang w:bidi="ru-RU"/>
        </w:rPr>
        <w:t>:</w:t>
      </w:r>
    </w:p>
    <w:p w:rsidR="004357C9" w:rsidRPr="00693AAC" w:rsidRDefault="004357C9" w:rsidP="004357C9">
      <w:pPr>
        <w:tabs>
          <w:tab w:val="left" w:pos="749"/>
        </w:tabs>
        <w:ind w:left="567" w:right="20"/>
        <w:jc w:val="both"/>
        <w:rPr>
          <w:rFonts w:ascii="Times New Roman" w:hAnsi="Times New Roman" w:cs="Times New Roman"/>
          <w:sz w:val="28"/>
          <w:szCs w:val="28"/>
        </w:rPr>
      </w:pPr>
      <w:bookmarkStart w:id="1" w:name="_GoBack"/>
      <w:bookmarkEnd w:id="1"/>
    </w:p>
    <w:p w:rsidR="008D7ADD" w:rsidRDefault="003F7D7B" w:rsidP="00693AAC">
      <w:pPr>
        <w:numPr>
          <w:ilvl w:val="0"/>
          <w:numId w:val="25"/>
        </w:numPr>
        <w:tabs>
          <w:tab w:val="left" w:pos="749"/>
        </w:tabs>
        <w:ind w:left="0"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 xml:space="preserve"> </w:t>
      </w:r>
      <w:r w:rsidR="008D7ADD">
        <w:rPr>
          <w:rFonts w:ascii="Times New Roman" w:hAnsi="Times New Roman" w:cs="Times New Roman"/>
          <w:sz w:val="28"/>
          <w:szCs w:val="28"/>
          <w:lang w:bidi="ru-RU"/>
        </w:rPr>
        <w:t>использовать при анализе учебной деятельности единообразную документарную форму;</w:t>
      </w:r>
    </w:p>
    <w:p w:rsidR="00345593" w:rsidRPr="00693AAC" w:rsidRDefault="003F7D7B" w:rsidP="00693AAC">
      <w:pPr>
        <w:numPr>
          <w:ilvl w:val="0"/>
          <w:numId w:val="25"/>
        </w:numPr>
        <w:tabs>
          <w:tab w:val="left" w:pos="749"/>
        </w:tabs>
        <w:ind w:left="0"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п</w:t>
      </w:r>
      <w:r w:rsidR="00345593" w:rsidRPr="00693AAC">
        <w:rPr>
          <w:rFonts w:ascii="Times New Roman" w:hAnsi="Times New Roman" w:cs="Times New Roman"/>
          <w:sz w:val="28"/>
          <w:szCs w:val="28"/>
          <w:lang w:bidi="ru-RU"/>
        </w:rPr>
        <w:t xml:space="preserve">родолжить </w:t>
      </w:r>
      <w:r w:rsidR="008D7ADD">
        <w:rPr>
          <w:rFonts w:ascii="Times New Roman" w:hAnsi="Times New Roman" w:cs="Times New Roman"/>
          <w:sz w:val="28"/>
          <w:szCs w:val="28"/>
          <w:lang w:bidi="ru-RU"/>
        </w:rPr>
        <w:t xml:space="preserve">в следующем учебном году </w:t>
      </w:r>
      <w:r w:rsidR="00345593" w:rsidRPr="00693AAC">
        <w:rPr>
          <w:rFonts w:ascii="Times New Roman" w:hAnsi="Times New Roman" w:cs="Times New Roman"/>
          <w:sz w:val="28"/>
          <w:szCs w:val="28"/>
          <w:lang w:bidi="ru-RU"/>
        </w:rPr>
        <w:t>работу по осуществлению систематического контроля и оценки результатов обучения, своевременного выявления</w:t>
      </w:r>
      <w:r w:rsidRPr="00693AAC">
        <w:rPr>
          <w:rFonts w:ascii="Times New Roman" w:hAnsi="Times New Roman" w:cs="Times New Roman"/>
          <w:sz w:val="28"/>
          <w:szCs w:val="28"/>
          <w:lang w:bidi="ru-RU"/>
        </w:rPr>
        <w:t xml:space="preserve"> пробелов в знаниях обучающихся</w:t>
      </w:r>
      <w:r w:rsidR="008D7ADD">
        <w:rPr>
          <w:rFonts w:ascii="Times New Roman" w:hAnsi="Times New Roman" w:cs="Times New Roman"/>
          <w:sz w:val="28"/>
          <w:szCs w:val="28"/>
          <w:lang w:bidi="ru-RU"/>
        </w:rPr>
        <w:t>, в том числе путем проведения индивидуальных и групповых занятий</w:t>
      </w:r>
      <w:r w:rsidRPr="00693AAC">
        <w:rPr>
          <w:rFonts w:ascii="Times New Roman" w:hAnsi="Times New Roman" w:cs="Times New Roman"/>
          <w:sz w:val="28"/>
          <w:szCs w:val="28"/>
          <w:lang w:bidi="ru-RU"/>
        </w:rPr>
        <w:t>;</w:t>
      </w:r>
    </w:p>
    <w:p w:rsidR="00345593" w:rsidRPr="00693AAC" w:rsidRDefault="003F7D7B" w:rsidP="00693AAC">
      <w:pPr>
        <w:numPr>
          <w:ilvl w:val="0"/>
          <w:numId w:val="25"/>
        </w:numPr>
        <w:tabs>
          <w:tab w:val="left" w:pos="749"/>
        </w:tabs>
        <w:ind w:left="0"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и</w:t>
      </w:r>
      <w:r w:rsidR="00345593" w:rsidRPr="00693AAC">
        <w:rPr>
          <w:rFonts w:ascii="Times New Roman" w:hAnsi="Times New Roman" w:cs="Times New Roman"/>
          <w:sz w:val="28"/>
          <w:szCs w:val="28"/>
          <w:lang w:bidi="ru-RU"/>
        </w:rPr>
        <w:t>спользовать</w:t>
      </w:r>
      <w:r w:rsidR="008D7ADD">
        <w:rPr>
          <w:rFonts w:ascii="Times New Roman" w:hAnsi="Times New Roman" w:cs="Times New Roman"/>
          <w:sz w:val="28"/>
          <w:szCs w:val="28"/>
          <w:lang w:bidi="ru-RU"/>
        </w:rPr>
        <w:t xml:space="preserve"> на учебных занятиях</w:t>
      </w:r>
      <w:r w:rsidR="00345593" w:rsidRPr="00693AAC">
        <w:rPr>
          <w:rFonts w:ascii="Times New Roman" w:hAnsi="Times New Roman" w:cs="Times New Roman"/>
          <w:sz w:val="28"/>
          <w:szCs w:val="28"/>
          <w:lang w:bidi="ru-RU"/>
        </w:rPr>
        <w:t xml:space="preserve"> разноуровневые задания для проверки знаний, карточки-инструкции, алгоритмы с целью оказания адресной помощи воспи</w:t>
      </w:r>
      <w:r w:rsidRPr="00693AAC">
        <w:rPr>
          <w:rFonts w:ascii="Times New Roman" w:hAnsi="Times New Roman" w:cs="Times New Roman"/>
          <w:sz w:val="28"/>
          <w:szCs w:val="28"/>
          <w:lang w:bidi="ru-RU"/>
        </w:rPr>
        <w:t>танникам;</w:t>
      </w:r>
    </w:p>
    <w:p w:rsidR="00345593" w:rsidRDefault="003F7D7B" w:rsidP="00693AAC">
      <w:pPr>
        <w:numPr>
          <w:ilvl w:val="0"/>
          <w:numId w:val="25"/>
        </w:numPr>
        <w:tabs>
          <w:tab w:val="left" w:pos="749"/>
        </w:tabs>
        <w:ind w:left="0"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и</w:t>
      </w:r>
      <w:r w:rsidR="00345593" w:rsidRPr="00693AAC">
        <w:rPr>
          <w:rFonts w:ascii="Times New Roman" w:hAnsi="Times New Roman" w:cs="Times New Roman"/>
          <w:sz w:val="28"/>
          <w:szCs w:val="28"/>
          <w:lang w:bidi="ru-RU"/>
        </w:rPr>
        <w:t>спользовать в своей работе современные педагогические технологии и ИКТ для повышения мотивации к обучению, для повышения эффективности и качества образовательного процесса.</w:t>
      </w:r>
    </w:p>
    <w:p w:rsidR="00345593" w:rsidRDefault="00345593" w:rsidP="00693AAC">
      <w:pPr>
        <w:pStyle w:val="af4"/>
        <w:ind w:left="0" w:right="20" w:firstLine="567"/>
        <w:rPr>
          <w:rFonts w:ascii="Times New Roman" w:hAnsi="Times New Roman" w:cs="Times New Roman"/>
          <w:i/>
          <w:iCs/>
          <w:sz w:val="28"/>
          <w:szCs w:val="28"/>
          <w:lang w:bidi="ru-RU"/>
        </w:rPr>
      </w:pPr>
      <w:r w:rsidRPr="00693AAC">
        <w:rPr>
          <w:rFonts w:ascii="Times New Roman" w:hAnsi="Times New Roman" w:cs="Times New Roman"/>
          <w:i/>
          <w:iCs/>
          <w:sz w:val="28"/>
          <w:szCs w:val="28"/>
          <w:lang w:bidi="ru-RU"/>
        </w:rPr>
        <w:t xml:space="preserve">Срок: в течение </w:t>
      </w:r>
      <w:r w:rsidR="008D7ADD">
        <w:rPr>
          <w:rFonts w:ascii="Times New Roman" w:hAnsi="Times New Roman" w:cs="Times New Roman"/>
          <w:i/>
          <w:iCs/>
          <w:sz w:val="28"/>
          <w:szCs w:val="28"/>
          <w:lang w:bidi="ru-RU"/>
        </w:rPr>
        <w:t>учебного года</w:t>
      </w:r>
    </w:p>
    <w:p w:rsidR="008D7ADD" w:rsidRPr="00693AAC" w:rsidRDefault="008D7ADD" w:rsidP="00693AAC">
      <w:pPr>
        <w:pStyle w:val="af4"/>
        <w:ind w:left="0" w:right="20" w:firstLine="567"/>
        <w:rPr>
          <w:rFonts w:ascii="Times New Roman" w:hAnsi="Times New Roman" w:cs="Times New Roman"/>
          <w:sz w:val="28"/>
          <w:szCs w:val="28"/>
        </w:rPr>
      </w:pPr>
    </w:p>
    <w:p w:rsidR="001345A2" w:rsidRDefault="00345593" w:rsidP="00693AAC">
      <w:pPr>
        <w:tabs>
          <w:tab w:val="left" w:pos="369"/>
        </w:tabs>
        <w:ind w:right="20" w:firstLine="567"/>
        <w:jc w:val="both"/>
        <w:rPr>
          <w:rFonts w:ascii="Times New Roman" w:hAnsi="Times New Roman" w:cs="Times New Roman"/>
          <w:i/>
          <w:sz w:val="28"/>
          <w:szCs w:val="28"/>
          <w:lang w:bidi="ru-RU"/>
        </w:rPr>
      </w:pPr>
      <w:r w:rsidRPr="00693AAC">
        <w:rPr>
          <w:rFonts w:ascii="Times New Roman" w:hAnsi="Times New Roman" w:cs="Times New Roman"/>
          <w:sz w:val="28"/>
          <w:szCs w:val="28"/>
          <w:lang w:bidi="ru-RU"/>
        </w:rPr>
        <w:t>2.</w:t>
      </w:r>
      <w:r w:rsidR="001345A2" w:rsidRPr="008D7ADD">
        <w:rPr>
          <w:rFonts w:ascii="Times New Roman" w:hAnsi="Times New Roman" w:cs="Times New Roman"/>
          <w:i/>
          <w:sz w:val="28"/>
          <w:szCs w:val="28"/>
          <w:lang w:bidi="ru-RU"/>
        </w:rPr>
        <w:t>Классным руководителям</w:t>
      </w:r>
      <w:r w:rsidR="008D7ADD">
        <w:rPr>
          <w:rFonts w:ascii="Times New Roman" w:hAnsi="Times New Roman" w:cs="Times New Roman"/>
          <w:i/>
          <w:sz w:val="28"/>
          <w:szCs w:val="28"/>
          <w:lang w:bidi="ru-RU"/>
        </w:rPr>
        <w:t>:</w:t>
      </w:r>
    </w:p>
    <w:p w:rsidR="004357C9" w:rsidRPr="00693AAC" w:rsidRDefault="004357C9" w:rsidP="00693AAC">
      <w:pPr>
        <w:tabs>
          <w:tab w:val="left" w:pos="369"/>
        </w:tabs>
        <w:ind w:right="20" w:firstLine="567"/>
        <w:jc w:val="both"/>
        <w:rPr>
          <w:rFonts w:ascii="Times New Roman" w:hAnsi="Times New Roman" w:cs="Times New Roman"/>
          <w:sz w:val="28"/>
          <w:szCs w:val="28"/>
        </w:rPr>
      </w:pPr>
    </w:p>
    <w:p w:rsidR="001345A2" w:rsidRPr="00693AAC" w:rsidRDefault="001345A2" w:rsidP="00693AAC">
      <w:pPr>
        <w:numPr>
          <w:ilvl w:val="0"/>
          <w:numId w:val="20"/>
        </w:numPr>
        <w:tabs>
          <w:tab w:val="left" w:pos="726"/>
        </w:tabs>
        <w:ind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провести разъяснительную, просветительскую или профилактическую работу с обучающимися и родителями с целью</w:t>
      </w:r>
      <w:r w:rsidR="00EF5758" w:rsidRPr="00693AAC">
        <w:rPr>
          <w:rFonts w:ascii="Times New Roman" w:hAnsi="Times New Roman" w:cs="Times New Roman"/>
          <w:sz w:val="28"/>
          <w:szCs w:val="28"/>
          <w:lang w:bidi="ru-RU"/>
        </w:rPr>
        <w:t xml:space="preserve"> повышения мотивации к обучению;</w:t>
      </w:r>
    </w:p>
    <w:p w:rsidR="001345A2" w:rsidRDefault="00EF5758" w:rsidP="00693AAC">
      <w:pPr>
        <w:numPr>
          <w:ilvl w:val="0"/>
          <w:numId w:val="20"/>
        </w:numPr>
        <w:tabs>
          <w:tab w:val="left" w:pos="726"/>
        </w:tabs>
        <w:ind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п</w:t>
      </w:r>
      <w:r w:rsidR="001345A2" w:rsidRPr="00693AAC">
        <w:rPr>
          <w:rFonts w:ascii="Times New Roman" w:hAnsi="Times New Roman" w:cs="Times New Roman"/>
          <w:sz w:val="28"/>
          <w:szCs w:val="28"/>
          <w:lang w:bidi="ru-RU"/>
        </w:rPr>
        <w:t xml:space="preserve">родолжить систематическую профилактическую работу с обучающимися, склонными к пропускам </w:t>
      </w:r>
      <w:r w:rsidRPr="00693AAC">
        <w:rPr>
          <w:rFonts w:ascii="Times New Roman" w:hAnsi="Times New Roman" w:cs="Times New Roman"/>
          <w:sz w:val="28"/>
          <w:szCs w:val="28"/>
          <w:lang w:bidi="ru-RU"/>
        </w:rPr>
        <w:t>уроков без уважительной причины</w:t>
      </w:r>
      <w:r w:rsidR="008D7ADD">
        <w:rPr>
          <w:rFonts w:ascii="Times New Roman" w:hAnsi="Times New Roman" w:cs="Times New Roman"/>
          <w:sz w:val="28"/>
          <w:szCs w:val="28"/>
          <w:lang w:bidi="ru-RU"/>
        </w:rPr>
        <w:t>, при наличии более 30% пропусков в письменном виде извещать администрацию школы с целью направления уведомления в правоохранительные и иные</w:t>
      </w:r>
      <w:r w:rsidR="008D7ADD" w:rsidRPr="008D7ADD">
        <w:rPr>
          <w:rFonts w:ascii="Times New Roman" w:hAnsi="Times New Roman" w:cs="Times New Roman"/>
          <w:sz w:val="28"/>
          <w:szCs w:val="28"/>
          <w:lang w:bidi="ru-RU"/>
        </w:rPr>
        <w:t xml:space="preserve"> </w:t>
      </w:r>
      <w:r w:rsidR="008D7ADD">
        <w:rPr>
          <w:rFonts w:ascii="Times New Roman" w:hAnsi="Times New Roman" w:cs="Times New Roman"/>
          <w:sz w:val="28"/>
          <w:szCs w:val="28"/>
          <w:lang w:bidi="ru-RU"/>
        </w:rPr>
        <w:t>органы</w:t>
      </w:r>
      <w:r w:rsidRPr="00693AAC">
        <w:rPr>
          <w:rFonts w:ascii="Times New Roman" w:hAnsi="Times New Roman" w:cs="Times New Roman"/>
          <w:sz w:val="28"/>
          <w:szCs w:val="28"/>
          <w:lang w:bidi="ru-RU"/>
        </w:rPr>
        <w:t>;</w:t>
      </w:r>
    </w:p>
    <w:p w:rsidR="008D7ADD" w:rsidRPr="00693AAC" w:rsidRDefault="008D7ADD" w:rsidP="00693AAC">
      <w:pPr>
        <w:numPr>
          <w:ilvl w:val="0"/>
          <w:numId w:val="20"/>
        </w:numPr>
        <w:tabs>
          <w:tab w:val="left" w:pos="726"/>
        </w:tabs>
        <w:ind w:right="20" w:firstLine="567"/>
        <w:jc w:val="both"/>
        <w:rPr>
          <w:rFonts w:ascii="Times New Roman" w:hAnsi="Times New Roman" w:cs="Times New Roman"/>
          <w:sz w:val="28"/>
          <w:szCs w:val="28"/>
        </w:rPr>
      </w:pPr>
      <w:r>
        <w:rPr>
          <w:rFonts w:ascii="Times New Roman" w:hAnsi="Times New Roman" w:cs="Times New Roman"/>
          <w:sz w:val="28"/>
          <w:szCs w:val="28"/>
          <w:lang w:bidi="ru-RU"/>
        </w:rPr>
        <w:t>при выявлении сомнительных медицинских справок, предъявляемых обучающимися и их родителями о пропуске занятий, незамедлительно сообщать администрации школы;</w:t>
      </w:r>
    </w:p>
    <w:p w:rsidR="001345A2" w:rsidRPr="00693AAC" w:rsidRDefault="003F7D7B" w:rsidP="00693AAC">
      <w:pPr>
        <w:numPr>
          <w:ilvl w:val="0"/>
          <w:numId w:val="20"/>
        </w:numPr>
        <w:tabs>
          <w:tab w:val="left" w:pos="726"/>
        </w:tabs>
        <w:ind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с</w:t>
      </w:r>
      <w:r w:rsidR="001345A2" w:rsidRPr="00693AAC">
        <w:rPr>
          <w:rFonts w:ascii="Times New Roman" w:hAnsi="Times New Roman" w:cs="Times New Roman"/>
          <w:sz w:val="28"/>
          <w:szCs w:val="28"/>
          <w:lang w:bidi="ru-RU"/>
        </w:rPr>
        <w:t>планировать мероприятия по сокращению числа пропусков по бо</w:t>
      </w:r>
      <w:r w:rsidRPr="00693AAC">
        <w:rPr>
          <w:rFonts w:ascii="Times New Roman" w:hAnsi="Times New Roman" w:cs="Times New Roman"/>
          <w:sz w:val="28"/>
          <w:szCs w:val="28"/>
          <w:lang w:bidi="ru-RU"/>
        </w:rPr>
        <w:t>лезни и по уважительной причине;</w:t>
      </w:r>
    </w:p>
    <w:p w:rsidR="001345A2" w:rsidRPr="00693AAC" w:rsidRDefault="003F7D7B" w:rsidP="00693AAC">
      <w:pPr>
        <w:numPr>
          <w:ilvl w:val="0"/>
          <w:numId w:val="20"/>
        </w:numPr>
        <w:tabs>
          <w:tab w:val="left" w:pos="726"/>
        </w:tabs>
        <w:ind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к</w:t>
      </w:r>
      <w:r w:rsidR="001345A2" w:rsidRPr="00693AAC">
        <w:rPr>
          <w:rFonts w:ascii="Times New Roman" w:hAnsi="Times New Roman" w:cs="Times New Roman"/>
          <w:sz w:val="28"/>
          <w:szCs w:val="28"/>
          <w:lang w:bidi="ru-RU"/>
        </w:rPr>
        <w:t>лассным руководителям, совместно с учителями- предметниками провести работу по построению индивидуального графика ликвидации пробелов обучающимися, имеющими пропуски.</w:t>
      </w:r>
    </w:p>
    <w:p w:rsidR="00C8536A" w:rsidRDefault="003F7D7B" w:rsidP="00693AAC">
      <w:pPr>
        <w:pStyle w:val="af4"/>
        <w:numPr>
          <w:ilvl w:val="0"/>
          <w:numId w:val="20"/>
        </w:numPr>
        <w:tabs>
          <w:tab w:val="left" w:pos="402"/>
          <w:tab w:val="left" w:pos="726"/>
        </w:tabs>
        <w:ind w:left="0" w:right="20" w:firstLine="567"/>
        <w:jc w:val="both"/>
        <w:rPr>
          <w:rFonts w:ascii="Times New Roman" w:hAnsi="Times New Roman" w:cs="Times New Roman"/>
          <w:sz w:val="28"/>
          <w:szCs w:val="28"/>
        </w:rPr>
      </w:pPr>
      <w:r w:rsidRPr="00693AAC">
        <w:rPr>
          <w:rFonts w:ascii="Times New Roman" w:hAnsi="Times New Roman" w:cs="Times New Roman"/>
          <w:sz w:val="28"/>
          <w:szCs w:val="28"/>
          <w:lang w:bidi="ru-RU"/>
        </w:rPr>
        <w:t>к</w:t>
      </w:r>
      <w:r w:rsidR="00C8536A" w:rsidRPr="00693AAC">
        <w:rPr>
          <w:rFonts w:ascii="Times New Roman" w:hAnsi="Times New Roman" w:cs="Times New Roman"/>
          <w:sz w:val="28"/>
          <w:szCs w:val="28"/>
          <w:lang w:bidi="ru-RU"/>
        </w:rPr>
        <w:t>лассным руководителям довести до сведения родителей результаты неуспеваемости их детей;</w:t>
      </w:r>
    </w:p>
    <w:p w:rsidR="004357C9" w:rsidRDefault="004357C9" w:rsidP="004357C9">
      <w:pPr>
        <w:tabs>
          <w:tab w:val="left" w:pos="402"/>
          <w:tab w:val="left" w:pos="726"/>
        </w:tabs>
        <w:ind w:right="20"/>
        <w:jc w:val="both"/>
        <w:rPr>
          <w:rFonts w:ascii="Times New Roman" w:hAnsi="Times New Roman" w:cs="Times New Roman"/>
          <w:sz w:val="28"/>
          <w:szCs w:val="28"/>
        </w:rPr>
      </w:pPr>
    </w:p>
    <w:p w:rsidR="004357C9" w:rsidRDefault="004357C9" w:rsidP="004357C9">
      <w:pPr>
        <w:tabs>
          <w:tab w:val="left" w:pos="402"/>
          <w:tab w:val="left" w:pos="726"/>
        </w:tabs>
        <w:ind w:right="20"/>
        <w:jc w:val="both"/>
        <w:rPr>
          <w:rFonts w:ascii="Times New Roman" w:hAnsi="Times New Roman" w:cs="Times New Roman"/>
          <w:sz w:val="28"/>
          <w:szCs w:val="28"/>
        </w:rPr>
      </w:pPr>
    </w:p>
    <w:p w:rsidR="004357C9" w:rsidRDefault="004357C9" w:rsidP="004357C9">
      <w:pPr>
        <w:tabs>
          <w:tab w:val="left" w:pos="402"/>
          <w:tab w:val="left" w:pos="726"/>
        </w:tabs>
        <w:ind w:right="20"/>
        <w:jc w:val="both"/>
        <w:rPr>
          <w:rFonts w:ascii="Times New Roman" w:hAnsi="Times New Roman" w:cs="Times New Roman"/>
          <w:sz w:val="28"/>
          <w:szCs w:val="28"/>
        </w:rPr>
      </w:pPr>
    </w:p>
    <w:p w:rsidR="004357C9" w:rsidRDefault="004357C9" w:rsidP="004357C9">
      <w:pPr>
        <w:tabs>
          <w:tab w:val="left" w:pos="402"/>
          <w:tab w:val="left" w:pos="726"/>
        </w:tabs>
        <w:ind w:right="20"/>
        <w:jc w:val="both"/>
        <w:rPr>
          <w:rFonts w:ascii="Times New Roman" w:hAnsi="Times New Roman" w:cs="Times New Roman"/>
          <w:sz w:val="28"/>
          <w:szCs w:val="28"/>
        </w:rPr>
      </w:pPr>
    </w:p>
    <w:p w:rsidR="00C8536A" w:rsidRPr="00693AAC" w:rsidRDefault="008D7ADD" w:rsidP="00693AAC">
      <w:pPr>
        <w:ind w:right="20" w:firstLine="567"/>
        <w:rPr>
          <w:rFonts w:ascii="Times New Roman" w:hAnsi="Times New Roman" w:cs="Times New Roman"/>
          <w:sz w:val="28"/>
          <w:szCs w:val="28"/>
        </w:rPr>
      </w:pPr>
      <w:r>
        <w:rPr>
          <w:rFonts w:ascii="Times New Roman" w:hAnsi="Times New Roman" w:cs="Times New Roman"/>
          <w:sz w:val="28"/>
          <w:szCs w:val="28"/>
          <w:lang w:bidi="ru-RU"/>
        </w:rPr>
        <w:lastRenderedPageBreak/>
        <w:t>3</w:t>
      </w:r>
      <w:r w:rsidR="00345593" w:rsidRPr="00693AAC">
        <w:rPr>
          <w:rFonts w:ascii="Times New Roman" w:hAnsi="Times New Roman" w:cs="Times New Roman"/>
          <w:sz w:val="28"/>
          <w:szCs w:val="28"/>
          <w:lang w:bidi="ru-RU"/>
        </w:rPr>
        <w:t>.</w:t>
      </w:r>
      <w:r w:rsidR="00C8536A" w:rsidRPr="00693AAC">
        <w:rPr>
          <w:rFonts w:ascii="Times New Roman" w:hAnsi="Times New Roman" w:cs="Times New Roman"/>
          <w:sz w:val="28"/>
          <w:szCs w:val="28"/>
          <w:lang w:bidi="ru-RU"/>
        </w:rPr>
        <w:t xml:space="preserve"> Вынести вопросы осуществления текущего контроля успеваемости и его итогов на рассмотрение заседаний методических объединений, педагогического совета, родительских собраний.</w:t>
      </w:r>
    </w:p>
    <w:p w:rsidR="00693AAC" w:rsidRPr="00693AAC" w:rsidRDefault="00693AAC" w:rsidP="00693AAC">
      <w:pPr>
        <w:ind w:right="20" w:firstLine="567"/>
        <w:jc w:val="center"/>
        <w:rPr>
          <w:rFonts w:ascii="Times New Roman" w:hAnsi="Times New Roman" w:cs="Times New Roman"/>
          <w:sz w:val="28"/>
          <w:szCs w:val="28"/>
        </w:rPr>
      </w:pPr>
    </w:p>
    <w:p w:rsidR="00693AAC" w:rsidRPr="00693AAC" w:rsidRDefault="00693AAC" w:rsidP="00693AAC">
      <w:pPr>
        <w:ind w:right="20" w:firstLine="567"/>
        <w:jc w:val="center"/>
        <w:rPr>
          <w:rFonts w:ascii="Times New Roman" w:hAnsi="Times New Roman" w:cs="Times New Roman"/>
          <w:sz w:val="28"/>
          <w:szCs w:val="28"/>
        </w:rPr>
      </w:pPr>
    </w:p>
    <w:p w:rsidR="00BC19AA" w:rsidRPr="00263A6F" w:rsidRDefault="007E3A4E" w:rsidP="00DB3415">
      <w:pPr>
        <w:ind w:right="20" w:firstLine="567"/>
        <w:jc w:val="center"/>
        <w:rPr>
          <w:sz w:val="28"/>
          <w:szCs w:val="28"/>
        </w:rPr>
      </w:pPr>
      <w:r w:rsidRPr="00693AAC">
        <w:rPr>
          <w:rFonts w:ascii="Times New Roman" w:hAnsi="Times New Roman" w:cs="Times New Roman"/>
          <w:sz w:val="28"/>
          <w:szCs w:val="28"/>
        </w:rPr>
        <w:t>Зам</w:t>
      </w:r>
      <w:r w:rsidR="00693AAC" w:rsidRPr="00693AAC">
        <w:rPr>
          <w:rFonts w:ascii="Times New Roman" w:hAnsi="Times New Roman" w:cs="Times New Roman"/>
          <w:sz w:val="28"/>
          <w:szCs w:val="28"/>
        </w:rPr>
        <w:t>.</w:t>
      </w:r>
      <w:r w:rsidRPr="00693AAC">
        <w:rPr>
          <w:rFonts w:ascii="Times New Roman" w:hAnsi="Times New Roman" w:cs="Times New Roman"/>
          <w:sz w:val="28"/>
          <w:szCs w:val="28"/>
        </w:rPr>
        <w:t xml:space="preserve"> директора</w:t>
      </w:r>
      <w:r w:rsidR="00693AAC" w:rsidRPr="00693AAC">
        <w:rPr>
          <w:rFonts w:ascii="Times New Roman" w:hAnsi="Times New Roman" w:cs="Times New Roman"/>
          <w:sz w:val="28"/>
          <w:szCs w:val="28"/>
        </w:rPr>
        <w:t xml:space="preserve"> по УВР</w:t>
      </w:r>
      <w:r w:rsidRPr="00693AAC">
        <w:rPr>
          <w:rFonts w:ascii="Times New Roman" w:hAnsi="Times New Roman" w:cs="Times New Roman"/>
          <w:sz w:val="28"/>
          <w:szCs w:val="28"/>
        </w:rPr>
        <w:t xml:space="preserve">___________ </w:t>
      </w:r>
      <w:r w:rsidR="00693AAC" w:rsidRPr="00693AAC">
        <w:rPr>
          <w:rFonts w:ascii="Times New Roman" w:hAnsi="Times New Roman" w:cs="Times New Roman"/>
          <w:sz w:val="28"/>
          <w:szCs w:val="28"/>
        </w:rPr>
        <w:t>Ю.А. Мачульская</w:t>
      </w:r>
    </w:p>
    <w:sectPr w:rsidR="00BC19AA" w:rsidRPr="00263A6F" w:rsidSect="00024868">
      <w:type w:val="continuous"/>
      <w:pgSz w:w="11909" w:h="16838"/>
      <w:pgMar w:top="568" w:right="936" w:bottom="567" w:left="917"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329" w:rsidRDefault="001A1329" w:rsidP="002D65F4">
      <w:r>
        <w:separator/>
      </w:r>
    </w:p>
  </w:endnote>
  <w:endnote w:type="continuationSeparator" w:id="0">
    <w:p w:rsidR="001A1329" w:rsidRDefault="001A1329" w:rsidP="002D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329" w:rsidRDefault="001A1329"/>
  </w:footnote>
  <w:footnote w:type="continuationSeparator" w:id="0">
    <w:p w:rsidR="001A1329" w:rsidRDefault="001A132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B120B1"/>
    <w:multiLevelType w:val="hybridMultilevel"/>
    <w:tmpl w:val="83CCA906"/>
    <w:lvl w:ilvl="0" w:tplc="82CE9758">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762052"/>
    <w:multiLevelType w:val="hybridMultilevel"/>
    <w:tmpl w:val="27BCD0F6"/>
    <w:lvl w:ilvl="0" w:tplc="82CE9758">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78C0A2C"/>
    <w:multiLevelType w:val="multilevel"/>
    <w:tmpl w:val="F10C1FA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F012A7"/>
    <w:multiLevelType w:val="hybridMultilevel"/>
    <w:tmpl w:val="9D6256F6"/>
    <w:lvl w:ilvl="0" w:tplc="7C28669C">
      <w:start w:val="1"/>
      <w:numFmt w:val="bullet"/>
      <w:lvlText w:val="•"/>
      <w:lvlJc w:val="left"/>
      <w:pPr>
        <w:tabs>
          <w:tab w:val="num" w:pos="720"/>
        </w:tabs>
        <w:ind w:left="720" w:hanging="360"/>
      </w:pPr>
      <w:rPr>
        <w:rFonts w:ascii="Arial" w:hAnsi="Arial" w:hint="default"/>
      </w:rPr>
    </w:lvl>
    <w:lvl w:ilvl="1" w:tplc="E1C4ACA2" w:tentative="1">
      <w:start w:val="1"/>
      <w:numFmt w:val="bullet"/>
      <w:lvlText w:val="•"/>
      <w:lvlJc w:val="left"/>
      <w:pPr>
        <w:tabs>
          <w:tab w:val="num" w:pos="1440"/>
        </w:tabs>
        <w:ind w:left="1440" w:hanging="360"/>
      </w:pPr>
      <w:rPr>
        <w:rFonts w:ascii="Arial" w:hAnsi="Arial" w:hint="default"/>
      </w:rPr>
    </w:lvl>
    <w:lvl w:ilvl="2" w:tplc="6150C14C" w:tentative="1">
      <w:start w:val="1"/>
      <w:numFmt w:val="bullet"/>
      <w:lvlText w:val="•"/>
      <w:lvlJc w:val="left"/>
      <w:pPr>
        <w:tabs>
          <w:tab w:val="num" w:pos="2160"/>
        </w:tabs>
        <w:ind w:left="2160" w:hanging="360"/>
      </w:pPr>
      <w:rPr>
        <w:rFonts w:ascii="Arial" w:hAnsi="Arial" w:hint="default"/>
      </w:rPr>
    </w:lvl>
    <w:lvl w:ilvl="3" w:tplc="122CA26C" w:tentative="1">
      <w:start w:val="1"/>
      <w:numFmt w:val="bullet"/>
      <w:lvlText w:val="•"/>
      <w:lvlJc w:val="left"/>
      <w:pPr>
        <w:tabs>
          <w:tab w:val="num" w:pos="2880"/>
        </w:tabs>
        <w:ind w:left="2880" w:hanging="360"/>
      </w:pPr>
      <w:rPr>
        <w:rFonts w:ascii="Arial" w:hAnsi="Arial" w:hint="default"/>
      </w:rPr>
    </w:lvl>
    <w:lvl w:ilvl="4" w:tplc="7610D2FE" w:tentative="1">
      <w:start w:val="1"/>
      <w:numFmt w:val="bullet"/>
      <w:lvlText w:val="•"/>
      <w:lvlJc w:val="left"/>
      <w:pPr>
        <w:tabs>
          <w:tab w:val="num" w:pos="3600"/>
        </w:tabs>
        <w:ind w:left="3600" w:hanging="360"/>
      </w:pPr>
      <w:rPr>
        <w:rFonts w:ascii="Arial" w:hAnsi="Arial" w:hint="default"/>
      </w:rPr>
    </w:lvl>
    <w:lvl w:ilvl="5" w:tplc="1788FDEC" w:tentative="1">
      <w:start w:val="1"/>
      <w:numFmt w:val="bullet"/>
      <w:lvlText w:val="•"/>
      <w:lvlJc w:val="left"/>
      <w:pPr>
        <w:tabs>
          <w:tab w:val="num" w:pos="4320"/>
        </w:tabs>
        <w:ind w:left="4320" w:hanging="360"/>
      </w:pPr>
      <w:rPr>
        <w:rFonts w:ascii="Arial" w:hAnsi="Arial" w:hint="default"/>
      </w:rPr>
    </w:lvl>
    <w:lvl w:ilvl="6" w:tplc="D410F406" w:tentative="1">
      <w:start w:val="1"/>
      <w:numFmt w:val="bullet"/>
      <w:lvlText w:val="•"/>
      <w:lvlJc w:val="left"/>
      <w:pPr>
        <w:tabs>
          <w:tab w:val="num" w:pos="5040"/>
        </w:tabs>
        <w:ind w:left="5040" w:hanging="360"/>
      </w:pPr>
      <w:rPr>
        <w:rFonts w:ascii="Arial" w:hAnsi="Arial" w:hint="default"/>
      </w:rPr>
    </w:lvl>
    <w:lvl w:ilvl="7" w:tplc="1EE6A09A" w:tentative="1">
      <w:start w:val="1"/>
      <w:numFmt w:val="bullet"/>
      <w:lvlText w:val="•"/>
      <w:lvlJc w:val="left"/>
      <w:pPr>
        <w:tabs>
          <w:tab w:val="num" w:pos="5760"/>
        </w:tabs>
        <w:ind w:left="5760" w:hanging="360"/>
      </w:pPr>
      <w:rPr>
        <w:rFonts w:ascii="Arial" w:hAnsi="Arial" w:hint="default"/>
      </w:rPr>
    </w:lvl>
    <w:lvl w:ilvl="8" w:tplc="C3982A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D0AFF"/>
    <w:multiLevelType w:val="hybridMultilevel"/>
    <w:tmpl w:val="21F4EA7A"/>
    <w:lvl w:ilvl="0" w:tplc="DEAAD322">
      <w:start w:val="1"/>
      <w:numFmt w:val="bullet"/>
      <w:lvlText w:val="•"/>
      <w:lvlJc w:val="left"/>
      <w:pPr>
        <w:tabs>
          <w:tab w:val="num" w:pos="720"/>
        </w:tabs>
        <w:ind w:left="720" w:hanging="360"/>
      </w:pPr>
      <w:rPr>
        <w:rFonts w:ascii="Arial" w:hAnsi="Arial" w:hint="default"/>
      </w:rPr>
    </w:lvl>
    <w:lvl w:ilvl="1" w:tplc="37B22D66" w:tentative="1">
      <w:start w:val="1"/>
      <w:numFmt w:val="bullet"/>
      <w:lvlText w:val="•"/>
      <w:lvlJc w:val="left"/>
      <w:pPr>
        <w:tabs>
          <w:tab w:val="num" w:pos="1440"/>
        </w:tabs>
        <w:ind w:left="1440" w:hanging="360"/>
      </w:pPr>
      <w:rPr>
        <w:rFonts w:ascii="Arial" w:hAnsi="Arial" w:hint="default"/>
      </w:rPr>
    </w:lvl>
    <w:lvl w:ilvl="2" w:tplc="19EA7DBC" w:tentative="1">
      <w:start w:val="1"/>
      <w:numFmt w:val="bullet"/>
      <w:lvlText w:val="•"/>
      <w:lvlJc w:val="left"/>
      <w:pPr>
        <w:tabs>
          <w:tab w:val="num" w:pos="2160"/>
        </w:tabs>
        <w:ind w:left="2160" w:hanging="360"/>
      </w:pPr>
      <w:rPr>
        <w:rFonts w:ascii="Arial" w:hAnsi="Arial" w:hint="default"/>
      </w:rPr>
    </w:lvl>
    <w:lvl w:ilvl="3" w:tplc="FD8CADB2" w:tentative="1">
      <w:start w:val="1"/>
      <w:numFmt w:val="bullet"/>
      <w:lvlText w:val="•"/>
      <w:lvlJc w:val="left"/>
      <w:pPr>
        <w:tabs>
          <w:tab w:val="num" w:pos="2880"/>
        </w:tabs>
        <w:ind w:left="2880" w:hanging="360"/>
      </w:pPr>
      <w:rPr>
        <w:rFonts w:ascii="Arial" w:hAnsi="Arial" w:hint="default"/>
      </w:rPr>
    </w:lvl>
    <w:lvl w:ilvl="4" w:tplc="254AE79A" w:tentative="1">
      <w:start w:val="1"/>
      <w:numFmt w:val="bullet"/>
      <w:lvlText w:val="•"/>
      <w:lvlJc w:val="left"/>
      <w:pPr>
        <w:tabs>
          <w:tab w:val="num" w:pos="3600"/>
        </w:tabs>
        <w:ind w:left="3600" w:hanging="360"/>
      </w:pPr>
      <w:rPr>
        <w:rFonts w:ascii="Arial" w:hAnsi="Arial" w:hint="default"/>
      </w:rPr>
    </w:lvl>
    <w:lvl w:ilvl="5" w:tplc="B43A97DE" w:tentative="1">
      <w:start w:val="1"/>
      <w:numFmt w:val="bullet"/>
      <w:lvlText w:val="•"/>
      <w:lvlJc w:val="left"/>
      <w:pPr>
        <w:tabs>
          <w:tab w:val="num" w:pos="4320"/>
        </w:tabs>
        <w:ind w:left="4320" w:hanging="360"/>
      </w:pPr>
      <w:rPr>
        <w:rFonts w:ascii="Arial" w:hAnsi="Arial" w:hint="default"/>
      </w:rPr>
    </w:lvl>
    <w:lvl w:ilvl="6" w:tplc="AEBE1FCE" w:tentative="1">
      <w:start w:val="1"/>
      <w:numFmt w:val="bullet"/>
      <w:lvlText w:val="•"/>
      <w:lvlJc w:val="left"/>
      <w:pPr>
        <w:tabs>
          <w:tab w:val="num" w:pos="5040"/>
        </w:tabs>
        <w:ind w:left="5040" w:hanging="360"/>
      </w:pPr>
      <w:rPr>
        <w:rFonts w:ascii="Arial" w:hAnsi="Arial" w:hint="default"/>
      </w:rPr>
    </w:lvl>
    <w:lvl w:ilvl="7" w:tplc="732E324C" w:tentative="1">
      <w:start w:val="1"/>
      <w:numFmt w:val="bullet"/>
      <w:lvlText w:val="•"/>
      <w:lvlJc w:val="left"/>
      <w:pPr>
        <w:tabs>
          <w:tab w:val="num" w:pos="5760"/>
        </w:tabs>
        <w:ind w:left="5760" w:hanging="360"/>
      </w:pPr>
      <w:rPr>
        <w:rFonts w:ascii="Arial" w:hAnsi="Arial" w:hint="default"/>
      </w:rPr>
    </w:lvl>
    <w:lvl w:ilvl="8" w:tplc="0758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ED51BC"/>
    <w:multiLevelType w:val="multilevel"/>
    <w:tmpl w:val="961C1E0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3C271F"/>
    <w:multiLevelType w:val="multilevel"/>
    <w:tmpl w:val="304AE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4466CD"/>
    <w:multiLevelType w:val="multilevel"/>
    <w:tmpl w:val="3438BE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312ACE"/>
    <w:multiLevelType w:val="multilevel"/>
    <w:tmpl w:val="99A49C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7E4195"/>
    <w:multiLevelType w:val="hybridMultilevel"/>
    <w:tmpl w:val="793C578C"/>
    <w:lvl w:ilvl="0" w:tplc="0419000D">
      <w:start w:val="1"/>
      <w:numFmt w:val="bullet"/>
      <w:lvlText w:val=""/>
      <w:lvlJc w:val="left"/>
      <w:pPr>
        <w:ind w:left="855" w:hanging="360"/>
      </w:pPr>
      <w:rPr>
        <w:rFonts w:ascii="Wingdings" w:hAnsi="Wingdings"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4" w15:restartNumberingAfterBreak="0">
    <w:nsid w:val="3B76618C"/>
    <w:multiLevelType w:val="hybridMultilevel"/>
    <w:tmpl w:val="C8D05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747B3"/>
    <w:multiLevelType w:val="hybridMultilevel"/>
    <w:tmpl w:val="BB18F6B2"/>
    <w:lvl w:ilvl="0" w:tplc="4A5621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2213F4C"/>
    <w:multiLevelType w:val="hybridMultilevel"/>
    <w:tmpl w:val="1A582474"/>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7" w15:restartNumberingAfterBreak="0">
    <w:nsid w:val="4EE578D5"/>
    <w:multiLevelType w:val="hybridMultilevel"/>
    <w:tmpl w:val="A81496D6"/>
    <w:lvl w:ilvl="0" w:tplc="00000001">
      <w:numFmt w:val="bullet"/>
      <w:lvlText w:val="-"/>
      <w:lvlJc w:val="left"/>
      <w:pPr>
        <w:ind w:left="720" w:hanging="360"/>
      </w:pPr>
      <w:rPr>
        <w:rFonts w:ascii="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BF370E"/>
    <w:multiLevelType w:val="multilevel"/>
    <w:tmpl w:val="4E9887F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0D2B10"/>
    <w:multiLevelType w:val="hybridMultilevel"/>
    <w:tmpl w:val="FE5CB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BD6A99"/>
    <w:multiLevelType w:val="hybridMultilevel"/>
    <w:tmpl w:val="FE5CB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A85F31"/>
    <w:multiLevelType w:val="hybridMultilevel"/>
    <w:tmpl w:val="6682F8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C84234"/>
    <w:multiLevelType w:val="hybridMultilevel"/>
    <w:tmpl w:val="0068D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E25DC3"/>
    <w:multiLevelType w:val="hybridMultilevel"/>
    <w:tmpl w:val="D34476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B72D46"/>
    <w:multiLevelType w:val="hybridMultilevel"/>
    <w:tmpl w:val="9572A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F0511C"/>
    <w:multiLevelType w:val="multilevel"/>
    <w:tmpl w:val="17EE7F5A"/>
    <w:lvl w:ilvl="0">
      <w:start w:val="1"/>
      <w:numFmt w:val="decimal"/>
      <w:lvlText w:val="%1."/>
      <w:lvlJc w:val="left"/>
      <w:rPr>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0E6070D"/>
    <w:multiLevelType w:val="multilevel"/>
    <w:tmpl w:val="3CF01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AE3B2C"/>
    <w:multiLevelType w:val="hybridMultilevel"/>
    <w:tmpl w:val="27BCD0F6"/>
    <w:lvl w:ilvl="0" w:tplc="82CE9758">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E620A8"/>
    <w:multiLevelType w:val="multilevel"/>
    <w:tmpl w:val="E9DC54D2"/>
    <w:lvl w:ilvl="0">
      <w:start w:val="1"/>
      <w:numFmt w:val="decimal"/>
      <w:lvlText w:val="%1."/>
      <w:lvlJc w:val="left"/>
      <w:rPr>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096F98"/>
    <w:multiLevelType w:val="hybridMultilevel"/>
    <w:tmpl w:val="85B6FB2E"/>
    <w:lvl w:ilvl="0" w:tplc="5CD6FA00">
      <w:start w:val="164"/>
      <w:numFmt w:val="decimal"/>
      <w:lvlText w:val="%1"/>
      <w:lvlJc w:val="left"/>
      <w:pPr>
        <w:ind w:left="781" w:hanging="432"/>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30" w15:restartNumberingAfterBreak="0">
    <w:nsid w:val="7D416D6E"/>
    <w:multiLevelType w:val="hybridMultilevel"/>
    <w:tmpl w:val="4F468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2"/>
  </w:num>
  <w:num w:numId="3">
    <w:abstractNumId w:val="10"/>
  </w:num>
  <w:num w:numId="4">
    <w:abstractNumId w:val="13"/>
  </w:num>
  <w:num w:numId="5">
    <w:abstractNumId w:val="19"/>
  </w:num>
  <w:num w:numId="6">
    <w:abstractNumId w:val="20"/>
  </w:num>
  <w:num w:numId="7">
    <w:abstractNumId w:val="14"/>
  </w:num>
  <w:num w:numId="8">
    <w:abstractNumId w:val="30"/>
  </w:num>
  <w:num w:numId="9">
    <w:abstractNumId w:val="3"/>
  </w:num>
  <w:num w:numId="10">
    <w:abstractNumId w:val="28"/>
  </w:num>
  <w:num w:numId="11">
    <w:abstractNumId w:val="25"/>
  </w:num>
  <w:num w:numId="12">
    <w:abstractNumId w:val="0"/>
  </w:num>
  <w:num w:numId="13">
    <w:abstractNumId w:val="1"/>
  </w:num>
  <w:num w:numId="14">
    <w:abstractNumId w:val="2"/>
  </w:num>
  <w:num w:numId="15">
    <w:abstractNumId w:val="23"/>
  </w:num>
  <w:num w:numId="16">
    <w:abstractNumId w:val="17"/>
  </w:num>
  <w:num w:numId="17">
    <w:abstractNumId w:val="7"/>
  </w:num>
  <w:num w:numId="18">
    <w:abstractNumId w:val="8"/>
  </w:num>
  <w:num w:numId="19">
    <w:abstractNumId w:val="26"/>
  </w:num>
  <w:num w:numId="20">
    <w:abstractNumId w:val="18"/>
  </w:num>
  <w:num w:numId="21">
    <w:abstractNumId w:val="6"/>
  </w:num>
  <w:num w:numId="22">
    <w:abstractNumId w:val="11"/>
  </w:num>
  <w:num w:numId="23">
    <w:abstractNumId w:val="16"/>
  </w:num>
  <w:num w:numId="24">
    <w:abstractNumId w:val="24"/>
  </w:num>
  <w:num w:numId="25">
    <w:abstractNumId w:val="21"/>
  </w:num>
  <w:num w:numId="26">
    <w:abstractNumId w:val="22"/>
  </w:num>
  <w:num w:numId="27">
    <w:abstractNumId w:val="27"/>
  </w:num>
  <w:num w:numId="28">
    <w:abstractNumId w:val="29"/>
  </w:num>
  <w:num w:numId="29">
    <w:abstractNumId w:val="4"/>
  </w:num>
  <w:num w:numId="30">
    <w:abstractNumId w:val="15"/>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5F4"/>
    <w:rsid w:val="00001061"/>
    <w:rsid w:val="00002A2D"/>
    <w:rsid w:val="00006AAD"/>
    <w:rsid w:val="000158DE"/>
    <w:rsid w:val="0002118D"/>
    <w:rsid w:val="00021B1A"/>
    <w:rsid w:val="00024868"/>
    <w:rsid w:val="0002606D"/>
    <w:rsid w:val="000452ED"/>
    <w:rsid w:val="00046834"/>
    <w:rsid w:val="00047B55"/>
    <w:rsid w:val="00053A20"/>
    <w:rsid w:val="00055BC2"/>
    <w:rsid w:val="0006508A"/>
    <w:rsid w:val="00070221"/>
    <w:rsid w:val="00070435"/>
    <w:rsid w:val="00070483"/>
    <w:rsid w:val="00074D04"/>
    <w:rsid w:val="000829E7"/>
    <w:rsid w:val="000863C9"/>
    <w:rsid w:val="0009191C"/>
    <w:rsid w:val="000A5CBF"/>
    <w:rsid w:val="000A67F3"/>
    <w:rsid w:val="000B3F27"/>
    <w:rsid w:val="000B3F2F"/>
    <w:rsid w:val="000B61CC"/>
    <w:rsid w:val="000B7A5F"/>
    <w:rsid w:val="000C35D7"/>
    <w:rsid w:val="000C7E17"/>
    <w:rsid w:val="000D78BA"/>
    <w:rsid w:val="000E20E7"/>
    <w:rsid w:val="000E67CC"/>
    <w:rsid w:val="000F43E7"/>
    <w:rsid w:val="000F6269"/>
    <w:rsid w:val="000F7AD7"/>
    <w:rsid w:val="00101C80"/>
    <w:rsid w:val="001044B4"/>
    <w:rsid w:val="0010683B"/>
    <w:rsid w:val="001103F2"/>
    <w:rsid w:val="00116F8A"/>
    <w:rsid w:val="00117902"/>
    <w:rsid w:val="0012380F"/>
    <w:rsid w:val="001345A2"/>
    <w:rsid w:val="00137A4C"/>
    <w:rsid w:val="00141B32"/>
    <w:rsid w:val="00142BD6"/>
    <w:rsid w:val="00143C06"/>
    <w:rsid w:val="00145C99"/>
    <w:rsid w:val="0015014E"/>
    <w:rsid w:val="00163A4A"/>
    <w:rsid w:val="001728F3"/>
    <w:rsid w:val="00181033"/>
    <w:rsid w:val="001818DE"/>
    <w:rsid w:val="00195995"/>
    <w:rsid w:val="00197247"/>
    <w:rsid w:val="001A1329"/>
    <w:rsid w:val="001A158F"/>
    <w:rsid w:val="001A3E05"/>
    <w:rsid w:val="001C30BE"/>
    <w:rsid w:val="001D5E71"/>
    <w:rsid w:val="001E161D"/>
    <w:rsid w:val="001E37E3"/>
    <w:rsid w:val="001E5244"/>
    <w:rsid w:val="001F1E11"/>
    <w:rsid w:val="001F420F"/>
    <w:rsid w:val="002153BB"/>
    <w:rsid w:val="00221D7D"/>
    <w:rsid w:val="00227048"/>
    <w:rsid w:val="00227D8F"/>
    <w:rsid w:val="0023300C"/>
    <w:rsid w:val="002360C8"/>
    <w:rsid w:val="00241212"/>
    <w:rsid w:val="0024497D"/>
    <w:rsid w:val="002512E5"/>
    <w:rsid w:val="00257B53"/>
    <w:rsid w:val="00263A6F"/>
    <w:rsid w:val="00270AA7"/>
    <w:rsid w:val="00271ECE"/>
    <w:rsid w:val="00274246"/>
    <w:rsid w:val="0029030C"/>
    <w:rsid w:val="0029217F"/>
    <w:rsid w:val="002A2CF3"/>
    <w:rsid w:val="002B72A4"/>
    <w:rsid w:val="002C0523"/>
    <w:rsid w:val="002C3B25"/>
    <w:rsid w:val="002C485B"/>
    <w:rsid w:val="002D37C1"/>
    <w:rsid w:val="002D5AB3"/>
    <w:rsid w:val="002D65F4"/>
    <w:rsid w:val="002E4CE4"/>
    <w:rsid w:val="002F186E"/>
    <w:rsid w:val="002F1AD7"/>
    <w:rsid w:val="002F3111"/>
    <w:rsid w:val="002F3BEC"/>
    <w:rsid w:val="002F41CD"/>
    <w:rsid w:val="002F4AC3"/>
    <w:rsid w:val="002F74C0"/>
    <w:rsid w:val="00315F78"/>
    <w:rsid w:val="00322F3C"/>
    <w:rsid w:val="0032383A"/>
    <w:rsid w:val="00323E33"/>
    <w:rsid w:val="00326EA6"/>
    <w:rsid w:val="0032774C"/>
    <w:rsid w:val="003314E7"/>
    <w:rsid w:val="00343CC7"/>
    <w:rsid w:val="00345593"/>
    <w:rsid w:val="003460F4"/>
    <w:rsid w:val="00346877"/>
    <w:rsid w:val="00347D85"/>
    <w:rsid w:val="00350FD9"/>
    <w:rsid w:val="003547B9"/>
    <w:rsid w:val="003636F5"/>
    <w:rsid w:val="00367179"/>
    <w:rsid w:val="00367B11"/>
    <w:rsid w:val="00371D21"/>
    <w:rsid w:val="00372104"/>
    <w:rsid w:val="00376D9D"/>
    <w:rsid w:val="00391893"/>
    <w:rsid w:val="00391E98"/>
    <w:rsid w:val="00395765"/>
    <w:rsid w:val="003A15E3"/>
    <w:rsid w:val="003C33AF"/>
    <w:rsid w:val="003D51BD"/>
    <w:rsid w:val="003D53FF"/>
    <w:rsid w:val="003D5B47"/>
    <w:rsid w:val="003E6BAF"/>
    <w:rsid w:val="003F1B07"/>
    <w:rsid w:val="003F3311"/>
    <w:rsid w:val="003F4B12"/>
    <w:rsid w:val="003F7D7B"/>
    <w:rsid w:val="004021C1"/>
    <w:rsid w:val="0042289B"/>
    <w:rsid w:val="0043390F"/>
    <w:rsid w:val="004357C9"/>
    <w:rsid w:val="0044410E"/>
    <w:rsid w:val="00450668"/>
    <w:rsid w:val="00452125"/>
    <w:rsid w:val="00452CA2"/>
    <w:rsid w:val="00457B05"/>
    <w:rsid w:val="00476326"/>
    <w:rsid w:val="0048319A"/>
    <w:rsid w:val="0049096C"/>
    <w:rsid w:val="004A219F"/>
    <w:rsid w:val="004B1090"/>
    <w:rsid w:val="004B195F"/>
    <w:rsid w:val="004B7207"/>
    <w:rsid w:val="004C020B"/>
    <w:rsid w:val="004C08F2"/>
    <w:rsid w:val="004C1410"/>
    <w:rsid w:val="004D68D0"/>
    <w:rsid w:val="004D7926"/>
    <w:rsid w:val="004F0982"/>
    <w:rsid w:val="004F13E9"/>
    <w:rsid w:val="004F4E9F"/>
    <w:rsid w:val="004F7BD3"/>
    <w:rsid w:val="0050121E"/>
    <w:rsid w:val="0050673F"/>
    <w:rsid w:val="00506AA7"/>
    <w:rsid w:val="00507B76"/>
    <w:rsid w:val="00522363"/>
    <w:rsid w:val="0052472F"/>
    <w:rsid w:val="005263BA"/>
    <w:rsid w:val="0052648C"/>
    <w:rsid w:val="00550BB6"/>
    <w:rsid w:val="00553131"/>
    <w:rsid w:val="0056145B"/>
    <w:rsid w:val="005A1741"/>
    <w:rsid w:val="005C237A"/>
    <w:rsid w:val="005C3F0A"/>
    <w:rsid w:val="005D05EF"/>
    <w:rsid w:val="005D4CB0"/>
    <w:rsid w:val="005D7159"/>
    <w:rsid w:val="005E65D7"/>
    <w:rsid w:val="005F19BA"/>
    <w:rsid w:val="005F3292"/>
    <w:rsid w:val="005F38D2"/>
    <w:rsid w:val="005F44BB"/>
    <w:rsid w:val="00602F2E"/>
    <w:rsid w:val="006069BB"/>
    <w:rsid w:val="0061261B"/>
    <w:rsid w:val="00621633"/>
    <w:rsid w:val="00624729"/>
    <w:rsid w:val="0063209C"/>
    <w:rsid w:val="00640E8B"/>
    <w:rsid w:val="0064125F"/>
    <w:rsid w:val="0064176A"/>
    <w:rsid w:val="00644026"/>
    <w:rsid w:val="00646675"/>
    <w:rsid w:val="00655BFD"/>
    <w:rsid w:val="0066278C"/>
    <w:rsid w:val="006667FB"/>
    <w:rsid w:val="00676571"/>
    <w:rsid w:val="006821F6"/>
    <w:rsid w:val="00686D88"/>
    <w:rsid w:val="00693AAC"/>
    <w:rsid w:val="006B5BBB"/>
    <w:rsid w:val="006B64D9"/>
    <w:rsid w:val="006B6F1D"/>
    <w:rsid w:val="006D0256"/>
    <w:rsid w:val="006E3347"/>
    <w:rsid w:val="006F0FE6"/>
    <w:rsid w:val="006F2071"/>
    <w:rsid w:val="006F5799"/>
    <w:rsid w:val="0070633B"/>
    <w:rsid w:val="007076AE"/>
    <w:rsid w:val="007146F5"/>
    <w:rsid w:val="00726337"/>
    <w:rsid w:val="00737FD0"/>
    <w:rsid w:val="00740873"/>
    <w:rsid w:val="00741583"/>
    <w:rsid w:val="00750D32"/>
    <w:rsid w:val="00753D3B"/>
    <w:rsid w:val="00755F04"/>
    <w:rsid w:val="00756902"/>
    <w:rsid w:val="00760579"/>
    <w:rsid w:val="00761D6F"/>
    <w:rsid w:val="00763872"/>
    <w:rsid w:val="00770713"/>
    <w:rsid w:val="0077325B"/>
    <w:rsid w:val="00781EFA"/>
    <w:rsid w:val="0079476C"/>
    <w:rsid w:val="007A049F"/>
    <w:rsid w:val="007A679E"/>
    <w:rsid w:val="007A6E16"/>
    <w:rsid w:val="007B0D4E"/>
    <w:rsid w:val="007B4732"/>
    <w:rsid w:val="007B75E4"/>
    <w:rsid w:val="007C3D8D"/>
    <w:rsid w:val="007D377D"/>
    <w:rsid w:val="007D42A9"/>
    <w:rsid w:val="007E3A4E"/>
    <w:rsid w:val="008010BA"/>
    <w:rsid w:val="00804346"/>
    <w:rsid w:val="008072FB"/>
    <w:rsid w:val="00812D0B"/>
    <w:rsid w:val="00812EFB"/>
    <w:rsid w:val="0081405F"/>
    <w:rsid w:val="008239CD"/>
    <w:rsid w:val="00824FA3"/>
    <w:rsid w:val="0082699D"/>
    <w:rsid w:val="00841469"/>
    <w:rsid w:val="00841A1B"/>
    <w:rsid w:val="0084412A"/>
    <w:rsid w:val="00846AF5"/>
    <w:rsid w:val="00847FE3"/>
    <w:rsid w:val="00850BD3"/>
    <w:rsid w:val="00851B88"/>
    <w:rsid w:val="00853D07"/>
    <w:rsid w:val="00856440"/>
    <w:rsid w:val="00856756"/>
    <w:rsid w:val="0086227D"/>
    <w:rsid w:val="0088327B"/>
    <w:rsid w:val="008854ED"/>
    <w:rsid w:val="0089146B"/>
    <w:rsid w:val="008A3172"/>
    <w:rsid w:val="008A7C83"/>
    <w:rsid w:val="008B5212"/>
    <w:rsid w:val="008C5B98"/>
    <w:rsid w:val="008C6106"/>
    <w:rsid w:val="008D7ADD"/>
    <w:rsid w:val="008F0CAB"/>
    <w:rsid w:val="008F4AC7"/>
    <w:rsid w:val="009001A5"/>
    <w:rsid w:val="009103AB"/>
    <w:rsid w:val="00910801"/>
    <w:rsid w:val="0091157D"/>
    <w:rsid w:val="00911F6C"/>
    <w:rsid w:val="00912D07"/>
    <w:rsid w:val="009148DE"/>
    <w:rsid w:val="00932CA3"/>
    <w:rsid w:val="00936A79"/>
    <w:rsid w:val="00952DF5"/>
    <w:rsid w:val="00952EBA"/>
    <w:rsid w:val="0095345D"/>
    <w:rsid w:val="00960482"/>
    <w:rsid w:val="00973369"/>
    <w:rsid w:val="00985BC3"/>
    <w:rsid w:val="00996B78"/>
    <w:rsid w:val="00997B94"/>
    <w:rsid w:val="009A606A"/>
    <w:rsid w:val="009A7A19"/>
    <w:rsid w:val="009B4A22"/>
    <w:rsid w:val="009D1015"/>
    <w:rsid w:val="009D5143"/>
    <w:rsid w:val="009E2348"/>
    <w:rsid w:val="009F00F0"/>
    <w:rsid w:val="00A12A69"/>
    <w:rsid w:val="00A168A0"/>
    <w:rsid w:val="00A16C64"/>
    <w:rsid w:val="00A23EFC"/>
    <w:rsid w:val="00A2543E"/>
    <w:rsid w:val="00A257C2"/>
    <w:rsid w:val="00A30E85"/>
    <w:rsid w:val="00A312D0"/>
    <w:rsid w:val="00A360AB"/>
    <w:rsid w:val="00A4041F"/>
    <w:rsid w:val="00A408E4"/>
    <w:rsid w:val="00A41CFF"/>
    <w:rsid w:val="00A431E4"/>
    <w:rsid w:val="00A51215"/>
    <w:rsid w:val="00A7023F"/>
    <w:rsid w:val="00A70422"/>
    <w:rsid w:val="00A7257C"/>
    <w:rsid w:val="00A730FF"/>
    <w:rsid w:val="00A84A67"/>
    <w:rsid w:val="00A85FCD"/>
    <w:rsid w:val="00AA364B"/>
    <w:rsid w:val="00AA58E4"/>
    <w:rsid w:val="00AB7644"/>
    <w:rsid w:val="00AC07F4"/>
    <w:rsid w:val="00AC121F"/>
    <w:rsid w:val="00AC4D34"/>
    <w:rsid w:val="00AD1B12"/>
    <w:rsid w:val="00AE0725"/>
    <w:rsid w:val="00AE1504"/>
    <w:rsid w:val="00AE3236"/>
    <w:rsid w:val="00AE7834"/>
    <w:rsid w:val="00AF23B9"/>
    <w:rsid w:val="00AF2A58"/>
    <w:rsid w:val="00AF5A95"/>
    <w:rsid w:val="00B01090"/>
    <w:rsid w:val="00B03F66"/>
    <w:rsid w:val="00B06A5C"/>
    <w:rsid w:val="00B075D4"/>
    <w:rsid w:val="00B10F14"/>
    <w:rsid w:val="00B146AC"/>
    <w:rsid w:val="00B22C34"/>
    <w:rsid w:val="00B24636"/>
    <w:rsid w:val="00B30C88"/>
    <w:rsid w:val="00B3476A"/>
    <w:rsid w:val="00B35AA1"/>
    <w:rsid w:val="00B4478C"/>
    <w:rsid w:val="00B45D94"/>
    <w:rsid w:val="00B50337"/>
    <w:rsid w:val="00B50911"/>
    <w:rsid w:val="00B50CDD"/>
    <w:rsid w:val="00B6497E"/>
    <w:rsid w:val="00B65F7E"/>
    <w:rsid w:val="00B66DD5"/>
    <w:rsid w:val="00B728A4"/>
    <w:rsid w:val="00B76FFC"/>
    <w:rsid w:val="00B77CA4"/>
    <w:rsid w:val="00B807FC"/>
    <w:rsid w:val="00B822D3"/>
    <w:rsid w:val="00B82C43"/>
    <w:rsid w:val="00B838A4"/>
    <w:rsid w:val="00B967DD"/>
    <w:rsid w:val="00BA0F9D"/>
    <w:rsid w:val="00BB4CA3"/>
    <w:rsid w:val="00BC19AA"/>
    <w:rsid w:val="00BC4605"/>
    <w:rsid w:val="00BE239B"/>
    <w:rsid w:val="00BE55ED"/>
    <w:rsid w:val="00BF384B"/>
    <w:rsid w:val="00BF40A0"/>
    <w:rsid w:val="00C065C7"/>
    <w:rsid w:val="00C108DA"/>
    <w:rsid w:val="00C1505C"/>
    <w:rsid w:val="00C20A2D"/>
    <w:rsid w:val="00C22488"/>
    <w:rsid w:val="00C2343B"/>
    <w:rsid w:val="00C24110"/>
    <w:rsid w:val="00C26594"/>
    <w:rsid w:val="00C30269"/>
    <w:rsid w:val="00C31D06"/>
    <w:rsid w:val="00C331C0"/>
    <w:rsid w:val="00C3580B"/>
    <w:rsid w:val="00C41799"/>
    <w:rsid w:val="00C42723"/>
    <w:rsid w:val="00C4345D"/>
    <w:rsid w:val="00C46F15"/>
    <w:rsid w:val="00C4764B"/>
    <w:rsid w:val="00C5049D"/>
    <w:rsid w:val="00C5706B"/>
    <w:rsid w:val="00C76154"/>
    <w:rsid w:val="00C83F34"/>
    <w:rsid w:val="00C8536A"/>
    <w:rsid w:val="00C87FD2"/>
    <w:rsid w:val="00C92D5E"/>
    <w:rsid w:val="00C93C34"/>
    <w:rsid w:val="00C94E02"/>
    <w:rsid w:val="00C95FAD"/>
    <w:rsid w:val="00CA5A44"/>
    <w:rsid w:val="00CB0CF6"/>
    <w:rsid w:val="00CF03DC"/>
    <w:rsid w:val="00CF0C67"/>
    <w:rsid w:val="00CF6B08"/>
    <w:rsid w:val="00D218AE"/>
    <w:rsid w:val="00D3346A"/>
    <w:rsid w:val="00D454D0"/>
    <w:rsid w:val="00D653AE"/>
    <w:rsid w:val="00D6629C"/>
    <w:rsid w:val="00D70E67"/>
    <w:rsid w:val="00D71BB4"/>
    <w:rsid w:val="00D8761A"/>
    <w:rsid w:val="00D936C4"/>
    <w:rsid w:val="00D958C8"/>
    <w:rsid w:val="00DA1C89"/>
    <w:rsid w:val="00DB3415"/>
    <w:rsid w:val="00DC03FE"/>
    <w:rsid w:val="00DC0D15"/>
    <w:rsid w:val="00DC14AC"/>
    <w:rsid w:val="00DC2C57"/>
    <w:rsid w:val="00DC47B2"/>
    <w:rsid w:val="00DE403C"/>
    <w:rsid w:val="00E05203"/>
    <w:rsid w:val="00E07037"/>
    <w:rsid w:val="00E1155B"/>
    <w:rsid w:val="00E17184"/>
    <w:rsid w:val="00E17226"/>
    <w:rsid w:val="00E20842"/>
    <w:rsid w:val="00E250EA"/>
    <w:rsid w:val="00E266D2"/>
    <w:rsid w:val="00E3020B"/>
    <w:rsid w:val="00E30A17"/>
    <w:rsid w:val="00E3519B"/>
    <w:rsid w:val="00E51E03"/>
    <w:rsid w:val="00E5289A"/>
    <w:rsid w:val="00E564C5"/>
    <w:rsid w:val="00E61863"/>
    <w:rsid w:val="00E72CA0"/>
    <w:rsid w:val="00E83FE7"/>
    <w:rsid w:val="00E960DB"/>
    <w:rsid w:val="00E96F6E"/>
    <w:rsid w:val="00EA1B3D"/>
    <w:rsid w:val="00EA3EBB"/>
    <w:rsid w:val="00EA447F"/>
    <w:rsid w:val="00EA4CFA"/>
    <w:rsid w:val="00EB2857"/>
    <w:rsid w:val="00EB5F1D"/>
    <w:rsid w:val="00EC5C95"/>
    <w:rsid w:val="00ED1AA5"/>
    <w:rsid w:val="00ED1EFF"/>
    <w:rsid w:val="00EE40E1"/>
    <w:rsid w:val="00EE428B"/>
    <w:rsid w:val="00EF51CA"/>
    <w:rsid w:val="00EF5758"/>
    <w:rsid w:val="00EF5B5A"/>
    <w:rsid w:val="00EF6394"/>
    <w:rsid w:val="00F05D21"/>
    <w:rsid w:val="00F06394"/>
    <w:rsid w:val="00F10534"/>
    <w:rsid w:val="00F126B9"/>
    <w:rsid w:val="00F12789"/>
    <w:rsid w:val="00F23E8B"/>
    <w:rsid w:val="00F24BD1"/>
    <w:rsid w:val="00F35D19"/>
    <w:rsid w:val="00F412C3"/>
    <w:rsid w:val="00F42A24"/>
    <w:rsid w:val="00F53D93"/>
    <w:rsid w:val="00F56DF7"/>
    <w:rsid w:val="00F57A51"/>
    <w:rsid w:val="00F60599"/>
    <w:rsid w:val="00F6447B"/>
    <w:rsid w:val="00F669CE"/>
    <w:rsid w:val="00F7155D"/>
    <w:rsid w:val="00F770C6"/>
    <w:rsid w:val="00FA2C61"/>
    <w:rsid w:val="00FB489D"/>
    <w:rsid w:val="00FB5C86"/>
    <w:rsid w:val="00FB75F9"/>
    <w:rsid w:val="00FE2CE7"/>
    <w:rsid w:val="00FF4C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27332"/>
  <w15:docId w15:val="{5FC5331E-4539-4E91-AE12-6E0575D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D65F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D65F4"/>
    <w:rPr>
      <w:color w:val="000080"/>
      <w:u w:val="single"/>
    </w:rPr>
  </w:style>
  <w:style w:type="character" w:customStyle="1" w:styleId="Exact">
    <w:name w:val="Основной текст Exact"/>
    <w:basedOn w:val="a0"/>
    <w:rsid w:val="002D65F4"/>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1">
    <w:name w:val="Заголовок №1_"/>
    <w:basedOn w:val="a0"/>
    <w:link w:val="10"/>
    <w:rsid w:val="002D65F4"/>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2"/>
    <w:rsid w:val="002D65F4"/>
    <w:rPr>
      <w:rFonts w:ascii="Times New Roman" w:eastAsia="Times New Roman" w:hAnsi="Times New Roman" w:cs="Times New Roman"/>
      <w:b w:val="0"/>
      <w:bCs w:val="0"/>
      <w:i w:val="0"/>
      <w:iCs w:val="0"/>
      <w:smallCaps w:val="0"/>
      <w:strike w:val="0"/>
      <w:sz w:val="23"/>
      <w:szCs w:val="23"/>
      <w:u w:val="none"/>
    </w:rPr>
  </w:style>
  <w:style w:type="character" w:customStyle="1" w:styleId="20">
    <w:name w:val="Основной текст (2)_"/>
    <w:basedOn w:val="a0"/>
    <w:link w:val="21"/>
    <w:rsid w:val="002D65F4"/>
    <w:rPr>
      <w:rFonts w:ascii="Calibri" w:eastAsia="Calibri" w:hAnsi="Calibri" w:cs="Calibri"/>
      <w:b/>
      <w:bCs/>
      <w:i/>
      <w:iCs/>
      <w:smallCaps w:val="0"/>
      <w:strike w:val="0"/>
      <w:sz w:val="23"/>
      <w:szCs w:val="23"/>
      <w:u w:val="none"/>
    </w:rPr>
  </w:style>
  <w:style w:type="character" w:customStyle="1" w:styleId="Calibri105pt">
    <w:name w:val="Основной текст + Calibri;10;5 pt"/>
    <w:basedOn w:val="a4"/>
    <w:rsid w:val="002D65F4"/>
    <w:rPr>
      <w:rFonts w:ascii="Calibri" w:eastAsia="Calibri" w:hAnsi="Calibri" w:cs="Calibri"/>
      <w:b w:val="0"/>
      <w:bCs w:val="0"/>
      <w:i w:val="0"/>
      <w:iCs w:val="0"/>
      <w:smallCaps w:val="0"/>
      <w:strike w:val="0"/>
      <w:color w:val="000000"/>
      <w:spacing w:val="0"/>
      <w:w w:val="100"/>
      <w:position w:val="0"/>
      <w:sz w:val="21"/>
      <w:szCs w:val="21"/>
      <w:u w:val="none"/>
      <w:lang w:val="ru-RU"/>
    </w:rPr>
  </w:style>
  <w:style w:type="character" w:customStyle="1" w:styleId="22">
    <w:name w:val="Подпись к таблице (2)_"/>
    <w:basedOn w:val="a0"/>
    <w:link w:val="23"/>
    <w:rsid w:val="002D65F4"/>
    <w:rPr>
      <w:rFonts w:ascii="Calibri" w:eastAsia="Calibri" w:hAnsi="Calibri" w:cs="Calibri"/>
      <w:b/>
      <w:bCs/>
      <w:i/>
      <w:iCs/>
      <w:smallCaps w:val="0"/>
      <w:strike w:val="0"/>
      <w:sz w:val="23"/>
      <w:szCs w:val="23"/>
      <w:u w:val="none"/>
    </w:rPr>
  </w:style>
  <w:style w:type="character" w:customStyle="1" w:styleId="a5">
    <w:name w:val="Колонтитул_"/>
    <w:basedOn w:val="a0"/>
    <w:link w:val="a6"/>
    <w:rsid w:val="002D65F4"/>
    <w:rPr>
      <w:rFonts w:ascii="Calibri" w:eastAsia="Calibri" w:hAnsi="Calibri" w:cs="Calibri"/>
      <w:b w:val="0"/>
      <w:bCs w:val="0"/>
      <w:i w:val="0"/>
      <w:iCs w:val="0"/>
      <w:smallCaps w:val="0"/>
      <w:strike w:val="0"/>
      <w:sz w:val="21"/>
      <w:szCs w:val="21"/>
      <w:u w:val="none"/>
    </w:rPr>
  </w:style>
  <w:style w:type="character" w:customStyle="1" w:styleId="a7">
    <w:name w:val="Колонтитул"/>
    <w:basedOn w:val="a5"/>
    <w:rsid w:val="002D65F4"/>
    <w:rPr>
      <w:rFonts w:ascii="Calibri" w:eastAsia="Calibri" w:hAnsi="Calibri" w:cs="Calibri"/>
      <w:b w:val="0"/>
      <w:bCs w:val="0"/>
      <w:i w:val="0"/>
      <w:iCs w:val="0"/>
      <w:smallCaps w:val="0"/>
      <w:strike w:val="0"/>
      <w:color w:val="000000"/>
      <w:spacing w:val="0"/>
      <w:w w:val="100"/>
      <w:position w:val="0"/>
      <w:sz w:val="21"/>
      <w:szCs w:val="21"/>
      <w:u w:val="none"/>
      <w:lang w:val="ru-RU"/>
    </w:rPr>
  </w:style>
  <w:style w:type="character" w:customStyle="1" w:styleId="a8">
    <w:name w:val="Подпись к таблице_"/>
    <w:basedOn w:val="a0"/>
    <w:link w:val="a9"/>
    <w:rsid w:val="002D65F4"/>
    <w:rPr>
      <w:rFonts w:ascii="Times New Roman" w:eastAsia="Times New Roman" w:hAnsi="Times New Roman" w:cs="Times New Roman"/>
      <w:b/>
      <w:bCs/>
      <w:i/>
      <w:iCs/>
      <w:smallCaps w:val="0"/>
      <w:strike w:val="0"/>
      <w:sz w:val="23"/>
      <w:szCs w:val="23"/>
      <w:u w:val="none"/>
    </w:rPr>
  </w:style>
  <w:style w:type="character" w:customStyle="1" w:styleId="11">
    <w:name w:val="Основной текст1"/>
    <w:basedOn w:val="a4"/>
    <w:rsid w:val="002D65F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a">
    <w:name w:val="Подпись к таблице"/>
    <w:basedOn w:val="a8"/>
    <w:rsid w:val="002D65F4"/>
    <w:rPr>
      <w:rFonts w:ascii="Times New Roman" w:eastAsia="Times New Roman" w:hAnsi="Times New Roman" w:cs="Times New Roman"/>
      <w:b/>
      <w:bCs/>
      <w:i/>
      <w:iCs/>
      <w:smallCaps w:val="0"/>
      <w:strike w:val="0"/>
      <w:color w:val="000000"/>
      <w:spacing w:val="0"/>
      <w:w w:val="100"/>
      <w:position w:val="0"/>
      <w:sz w:val="23"/>
      <w:szCs w:val="23"/>
      <w:u w:val="single"/>
      <w:lang w:val="ru-RU"/>
    </w:rPr>
  </w:style>
  <w:style w:type="character" w:customStyle="1" w:styleId="3">
    <w:name w:val="Подпись к таблице (3)_"/>
    <w:basedOn w:val="a0"/>
    <w:link w:val="30"/>
    <w:rsid w:val="002D65F4"/>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 (3)_"/>
    <w:basedOn w:val="a0"/>
    <w:link w:val="32"/>
    <w:rsid w:val="002D65F4"/>
    <w:rPr>
      <w:rFonts w:ascii="Times New Roman" w:eastAsia="Times New Roman" w:hAnsi="Times New Roman" w:cs="Times New Roman"/>
      <w:b/>
      <w:bCs/>
      <w:i/>
      <w:iCs/>
      <w:smallCaps w:val="0"/>
      <w:strike w:val="0"/>
      <w:sz w:val="23"/>
      <w:szCs w:val="23"/>
      <w:u w:val="none"/>
    </w:rPr>
  </w:style>
  <w:style w:type="character" w:customStyle="1" w:styleId="33">
    <w:name w:val="Основной текст (3)"/>
    <w:basedOn w:val="31"/>
    <w:rsid w:val="002D65F4"/>
    <w:rPr>
      <w:rFonts w:ascii="Times New Roman" w:eastAsia="Times New Roman" w:hAnsi="Times New Roman" w:cs="Times New Roman"/>
      <w:b/>
      <w:bCs/>
      <w:i/>
      <w:iCs/>
      <w:smallCaps w:val="0"/>
      <w:strike w:val="0"/>
      <w:color w:val="000000"/>
      <w:spacing w:val="0"/>
      <w:w w:val="100"/>
      <w:position w:val="0"/>
      <w:sz w:val="23"/>
      <w:szCs w:val="23"/>
      <w:u w:val="single"/>
      <w:lang w:val="ru-RU"/>
    </w:rPr>
  </w:style>
  <w:style w:type="paragraph" w:customStyle="1" w:styleId="2">
    <w:name w:val="Основной текст2"/>
    <w:basedOn w:val="a"/>
    <w:link w:val="a4"/>
    <w:rsid w:val="002D65F4"/>
    <w:pPr>
      <w:shd w:val="clear" w:color="auto" w:fill="FFFFFF"/>
      <w:spacing w:line="274" w:lineRule="exact"/>
    </w:pPr>
    <w:rPr>
      <w:rFonts w:ascii="Times New Roman" w:eastAsia="Times New Roman" w:hAnsi="Times New Roman" w:cs="Times New Roman"/>
      <w:sz w:val="23"/>
      <w:szCs w:val="23"/>
    </w:rPr>
  </w:style>
  <w:style w:type="paragraph" w:customStyle="1" w:styleId="10">
    <w:name w:val="Заголовок №1"/>
    <w:basedOn w:val="a"/>
    <w:link w:val="1"/>
    <w:rsid w:val="002D65F4"/>
    <w:pPr>
      <w:shd w:val="clear" w:color="auto" w:fill="FFFFFF"/>
      <w:spacing w:line="322" w:lineRule="exact"/>
      <w:jc w:val="center"/>
      <w:outlineLvl w:val="0"/>
    </w:pPr>
    <w:rPr>
      <w:rFonts w:ascii="Times New Roman" w:eastAsia="Times New Roman" w:hAnsi="Times New Roman" w:cs="Times New Roman"/>
      <w:b/>
      <w:bCs/>
      <w:sz w:val="27"/>
      <w:szCs w:val="27"/>
    </w:rPr>
  </w:style>
  <w:style w:type="paragraph" w:customStyle="1" w:styleId="21">
    <w:name w:val="Основной текст (2)"/>
    <w:basedOn w:val="a"/>
    <w:link w:val="20"/>
    <w:rsid w:val="002D65F4"/>
    <w:pPr>
      <w:shd w:val="clear" w:color="auto" w:fill="FFFFFF"/>
      <w:spacing w:before="240" w:after="60" w:line="0" w:lineRule="atLeast"/>
      <w:jc w:val="both"/>
    </w:pPr>
    <w:rPr>
      <w:rFonts w:ascii="Calibri" w:eastAsia="Calibri" w:hAnsi="Calibri" w:cs="Calibri"/>
      <w:b/>
      <w:bCs/>
      <w:i/>
      <w:iCs/>
      <w:sz w:val="23"/>
      <w:szCs w:val="23"/>
    </w:rPr>
  </w:style>
  <w:style w:type="paragraph" w:customStyle="1" w:styleId="23">
    <w:name w:val="Подпись к таблице (2)"/>
    <w:basedOn w:val="a"/>
    <w:link w:val="22"/>
    <w:rsid w:val="002D65F4"/>
    <w:pPr>
      <w:shd w:val="clear" w:color="auto" w:fill="FFFFFF"/>
      <w:spacing w:line="0" w:lineRule="atLeast"/>
    </w:pPr>
    <w:rPr>
      <w:rFonts w:ascii="Calibri" w:eastAsia="Calibri" w:hAnsi="Calibri" w:cs="Calibri"/>
      <w:b/>
      <w:bCs/>
      <w:i/>
      <w:iCs/>
      <w:sz w:val="23"/>
      <w:szCs w:val="23"/>
    </w:rPr>
  </w:style>
  <w:style w:type="paragraph" w:customStyle="1" w:styleId="a6">
    <w:name w:val="Колонтитул"/>
    <w:basedOn w:val="a"/>
    <w:link w:val="a5"/>
    <w:rsid w:val="002D65F4"/>
    <w:pPr>
      <w:shd w:val="clear" w:color="auto" w:fill="FFFFFF"/>
      <w:spacing w:line="0" w:lineRule="atLeast"/>
    </w:pPr>
    <w:rPr>
      <w:rFonts w:ascii="Calibri" w:eastAsia="Calibri" w:hAnsi="Calibri" w:cs="Calibri"/>
      <w:sz w:val="21"/>
      <w:szCs w:val="21"/>
    </w:rPr>
  </w:style>
  <w:style w:type="paragraph" w:customStyle="1" w:styleId="a9">
    <w:name w:val="Подпись к таблице"/>
    <w:basedOn w:val="a"/>
    <w:link w:val="a8"/>
    <w:rsid w:val="002D65F4"/>
    <w:pPr>
      <w:shd w:val="clear" w:color="auto" w:fill="FFFFFF"/>
      <w:spacing w:line="274" w:lineRule="exact"/>
      <w:jc w:val="both"/>
    </w:pPr>
    <w:rPr>
      <w:rFonts w:ascii="Times New Roman" w:eastAsia="Times New Roman" w:hAnsi="Times New Roman" w:cs="Times New Roman"/>
      <w:b/>
      <w:bCs/>
      <w:i/>
      <w:iCs/>
      <w:sz w:val="23"/>
      <w:szCs w:val="23"/>
    </w:rPr>
  </w:style>
  <w:style w:type="paragraph" w:customStyle="1" w:styleId="30">
    <w:name w:val="Подпись к таблице (3)"/>
    <w:basedOn w:val="a"/>
    <w:link w:val="3"/>
    <w:rsid w:val="002D65F4"/>
    <w:pPr>
      <w:shd w:val="clear" w:color="auto" w:fill="FFFFFF"/>
      <w:spacing w:line="0" w:lineRule="atLeast"/>
    </w:pPr>
    <w:rPr>
      <w:rFonts w:ascii="Times New Roman" w:eastAsia="Times New Roman" w:hAnsi="Times New Roman" w:cs="Times New Roman"/>
      <w:sz w:val="23"/>
      <w:szCs w:val="23"/>
    </w:rPr>
  </w:style>
  <w:style w:type="paragraph" w:customStyle="1" w:styleId="32">
    <w:name w:val="Основной текст (3)"/>
    <w:basedOn w:val="a"/>
    <w:link w:val="31"/>
    <w:rsid w:val="002D65F4"/>
    <w:pPr>
      <w:shd w:val="clear" w:color="auto" w:fill="FFFFFF"/>
      <w:spacing w:line="274" w:lineRule="exact"/>
      <w:ind w:firstLine="700"/>
      <w:jc w:val="both"/>
    </w:pPr>
    <w:rPr>
      <w:rFonts w:ascii="Times New Roman" w:eastAsia="Times New Roman" w:hAnsi="Times New Roman" w:cs="Times New Roman"/>
      <w:b/>
      <w:bCs/>
      <w:i/>
      <w:iCs/>
      <w:sz w:val="23"/>
      <w:szCs w:val="23"/>
    </w:rPr>
  </w:style>
  <w:style w:type="table" w:styleId="ab">
    <w:name w:val="Table Grid"/>
    <w:basedOn w:val="a1"/>
    <w:uiPriority w:val="59"/>
    <w:rsid w:val="0043390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header"/>
    <w:basedOn w:val="a"/>
    <w:link w:val="ad"/>
    <w:uiPriority w:val="99"/>
    <w:semiHidden/>
    <w:unhideWhenUsed/>
    <w:rsid w:val="00761D6F"/>
    <w:pPr>
      <w:tabs>
        <w:tab w:val="center" w:pos="4677"/>
        <w:tab w:val="right" w:pos="9355"/>
      </w:tabs>
    </w:pPr>
  </w:style>
  <w:style w:type="character" w:customStyle="1" w:styleId="ad">
    <w:name w:val="Верхний колонтитул Знак"/>
    <w:basedOn w:val="a0"/>
    <w:link w:val="ac"/>
    <w:uiPriority w:val="99"/>
    <w:semiHidden/>
    <w:rsid w:val="00761D6F"/>
    <w:rPr>
      <w:color w:val="000000"/>
    </w:rPr>
  </w:style>
  <w:style w:type="paragraph" w:styleId="ae">
    <w:name w:val="footer"/>
    <w:basedOn w:val="a"/>
    <w:link w:val="af"/>
    <w:uiPriority w:val="99"/>
    <w:semiHidden/>
    <w:unhideWhenUsed/>
    <w:rsid w:val="00761D6F"/>
    <w:pPr>
      <w:tabs>
        <w:tab w:val="center" w:pos="4677"/>
        <w:tab w:val="right" w:pos="9355"/>
      </w:tabs>
    </w:pPr>
  </w:style>
  <w:style w:type="character" w:customStyle="1" w:styleId="af">
    <w:name w:val="Нижний колонтитул Знак"/>
    <w:basedOn w:val="a0"/>
    <w:link w:val="ae"/>
    <w:uiPriority w:val="99"/>
    <w:semiHidden/>
    <w:rsid w:val="00761D6F"/>
    <w:rPr>
      <w:color w:val="000000"/>
    </w:rPr>
  </w:style>
  <w:style w:type="paragraph" w:styleId="af0">
    <w:name w:val="Balloon Text"/>
    <w:basedOn w:val="a"/>
    <w:link w:val="af1"/>
    <w:uiPriority w:val="99"/>
    <w:semiHidden/>
    <w:unhideWhenUsed/>
    <w:rsid w:val="00A730FF"/>
    <w:rPr>
      <w:rFonts w:ascii="Tahoma" w:hAnsi="Tahoma" w:cs="Tahoma"/>
      <w:sz w:val="16"/>
      <w:szCs w:val="16"/>
    </w:rPr>
  </w:style>
  <w:style w:type="character" w:customStyle="1" w:styleId="af1">
    <w:name w:val="Текст выноски Знак"/>
    <w:basedOn w:val="a0"/>
    <w:link w:val="af0"/>
    <w:uiPriority w:val="99"/>
    <w:semiHidden/>
    <w:rsid w:val="00A730FF"/>
    <w:rPr>
      <w:rFonts w:ascii="Tahoma" w:hAnsi="Tahoma" w:cs="Tahoma"/>
      <w:color w:val="000000"/>
      <w:sz w:val="16"/>
      <w:szCs w:val="16"/>
    </w:rPr>
  </w:style>
  <w:style w:type="paragraph" w:customStyle="1" w:styleId="af2">
    <w:name w:val="Содержимое таблицы"/>
    <w:basedOn w:val="a"/>
    <w:rsid w:val="00E96F6E"/>
    <w:pPr>
      <w:suppressLineNumbers/>
      <w:suppressAutoHyphens/>
    </w:pPr>
    <w:rPr>
      <w:rFonts w:ascii="Arial" w:eastAsia="DejaVu Sans" w:hAnsi="Arial" w:cs="Times New Roman"/>
      <w:color w:val="auto"/>
      <w:kern w:val="1"/>
      <w:sz w:val="20"/>
    </w:rPr>
  </w:style>
  <w:style w:type="paragraph" w:styleId="af3">
    <w:name w:val="No Spacing"/>
    <w:uiPriority w:val="1"/>
    <w:qFormat/>
    <w:rsid w:val="0023300C"/>
    <w:pPr>
      <w:widowControl/>
    </w:pPr>
    <w:rPr>
      <w:rFonts w:ascii="Calibri" w:eastAsia="Times New Roman" w:hAnsi="Calibri" w:cs="Times New Roman"/>
      <w:sz w:val="22"/>
      <w:szCs w:val="22"/>
    </w:rPr>
  </w:style>
  <w:style w:type="paragraph" w:styleId="af4">
    <w:name w:val="List Paragraph"/>
    <w:basedOn w:val="a"/>
    <w:uiPriority w:val="34"/>
    <w:qFormat/>
    <w:rsid w:val="00912D07"/>
    <w:pPr>
      <w:ind w:left="720"/>
      <w:contextualSpacing/>
    </w:pPr>
  </w:style>
  <w:style w:type="character" w:customStyle="1" w:styleId="af5">
    <w:name w:val="Маркеры списка"/>
    <w:rsid w:val="00BC19AA"/>
    <w:rPr>
      <w:rFonts w:ascii="OpenSymbol" w:eastAsia="OpenSymbol" w:hAnsi="OpenSymbol" w:cs="OpenSymbol"/>
    </w:rPr>
  </w:style>
  <w:style w:type="character" w:customStyle="1" w:styleId="af6">
    <w:name w:val="Другое_"/>
    <w:basedOn w:val="a0"/>
    <w:link w:val="af7"/>
    <w:rsid w:val="002512E5"/>
    <w:rPr>
      <w:rFonts w:ascii="Times New Roman" w:eastAsia="Times New Roman" w:hAnsi="Times New Roman" w:cs="Times New Roman"/>
      <w:shd w:val="clear" w:color="auto" w:fill="FFFFFF"/>
    </w:rPr>
  </w:style>
  <w:style w:type="paragraph" w:customStyle="1" w:styleId="af7">
    <w:name w:val="Другое"/>
    <w:basedOn w:val="a"/>
    <w:link w:val="af6"/>
    <w:rsid w:val="002512E5"/>
    <w:pPr>
      <w:shd w:val="clear" w:color="auto" w:fill="FFFFFF"/>
      <w:jc w:val="both"/>
    </w:pPr>
    <w:rPr>
      <w:rFonts w:ascii="Times New Roman" w:eastAsia="Times New Roman" w:hAnsi="Times New Roman" w:cs="Times New Roman"/>
      <w:color w:val="auto"/>
    </w:rPr>
  </w:style>
  <w:style w:type="character" w:customStyle="1" w:styleId="24">
    <w:name w:val="Заголовок №2_"/>
    <w:basedOn w:val="a0"/>
    <w:link w:val="25"/>
    <w:rsid w:val="00C8536A"/>
    <w:rPr>
      <w:rFonts w:ascii="Times New Roman" w:eastAsia="Times New Roman" w:hAnsi="Times New Roman" w:cs="Times New Roman"/>
      <w:b/>
      <w:bCs/>
      <w:shd w:val="clear" w:color="auto" w:fill="FFFFFF"/>
    </w:rPr>
  </w:style>
  <w:style w:type="paragraph" w:customStyle="1" w:styleId="25">
    <w:name w:val="Заголовок №2"/>
    <w:basedOn w:val="a"/>
    <w:link w:val="24"/>
    <w:rsid w:val="00C8536A"/>
    <w:pPr>
      <w:shd w:val="clear" w:color="auto" w:fill="FFFFFF"/>
      <w:ind w:left="270" w:hanging="180"/>
      <w:outlineLvl w:val="1"/>
    </w:pPr>
    <w:rPr>
      <w:rFonts w:ascii="Times New Roman" w:eastAsia="Times New Roman" w:hAnsi="Times New Roman" w:cs="Times New Roman"/>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00864">
      <w:bodyDiv w:val="1"/>
      <w:marLeft w:val="0"/>
      <w:marRight w:val="0"/>
      <w:marTop w:val="0"/>
      <w:marBottom w:val="0"/>
      <w:divBdr>
        <w:top w:val="none" w:sz="0" w:space="0" w:color="auto"/>
        <w:left w:val="none" w:sz="0" w:space="0" w:color="auto"/>
        <w:bottom w:val="none" w:sz="0" w:space="0" w:color="auto"/>
        <w:right w:val="none" w:sz="0" w:space="0" w:color="auto"/>
      </w:divBdr>
    </w:div>
    <w:div w:id="669261087">
      <w:bodyDiv w:val="1"/>
      <w:marLeft w:val="0"/>
      <w:marRight w:val="0"/>
      <w:marTop w:val="0"/>
      <w:marBottom w:val="0"/>
      <w:divBdr>
        <w:top w:val="none" w:sz="0" w:space="0" w:color="auto"/>
        <w:left w:val="none" w:sz="0" w:space="0" w:color="auto"/>
        <w:bottom w:val="none" w:sz="0" w:space="0" w:color="auto"/>
        <w:right w:val="none" w:sz="0" w:space="0" w:color="auto"/>
      </w:divBdr>
    </w:div>
    <w:div w:id="924456026">
      <w:bodyDiv w:val="1"/>
      <w:marLeft w:val="0"/>
      <w:marRight w:val="0"/>
      <w:marTop w:val="0"/>
      <w:marBottom w:val="0"/>
      <w:divBdr>
        <w:top w:val="none" w:sz="0" w:space="0" w:color="auto"/>
        <w:left w:val="none" w:sz="0" w:space="0" w:color="auto"/>
        <w:bottom w:val="none" w:sz="0" w:space="0" w:color="auto"/>
        <w:right w:val="none" w:sz="0" w:space="0" w:color="auto"/>
      </w:divBdr>
    </w:div>
    <w:div w:id="1266381535">
      <w:bodyDiv w:val="1"/>
      <w:marLeft w:val="0"/>
      <w:marRight w:val="0"/>
      <w:marTop w:val="0"/>
      <w:marBottom w:val="0"/>
      <w:divBdr>
        <w:top w:val="none" w:sz="0" w:space="0" w:color="auto"/>
        <w:left w:val="none" w:sz="0" w:space="0" w:color="auto"/>
        <w:bottom w:val="none" w:sz="0" w:space="0" w:color="auto"/>
        <w:right w:val="none" w:sz="0" w:space="0" w:color="auto"/>
      </w:divBdr>
    </w:div>
    <w:div w:id="1450659097">
      <w:bodyDiv w:val="1"/>
      <w:marLeft w:val="0"/>
      <w:marRight w:val="0"/>
      <w:marTop w:val="0"/>
      <w:marBottom w:val="0"/>
      <w:divBdr>
        <w:top w:val="none" w:sz="0" w:space="0" w:color="auto"/>
        <w:left w:val="none" w:sz="0" w:space="0" w:color="auto"/>
        <w:bottom w:val="none" w:sz="0" w:space="0" w:color="auto"/>
        <w:right w:val="none" w:sz="0" w:space="0" w:color="auto"/>
      </w:divBdr>
    </w:div>
    <w:div w:id="1488550470">
      <w:bodyDiv w:val="1"/>
      <w:marLeft w:val="0"/>
      <w:marRight w:val="0"/>
      <w:marTop w:val="0"/>
      <w:marBottom w:val="0"/>
      <w:divBdr>
        <w:top w:val="none" w:sz="0" w:space="0" w:color="auto"/>
        <w:left w:val="none" w:sz="0" w:space="0" w:color="auto"/>
        <w:bottom w:val="none" w:sz="0" w:space="0" w:color="auto"/>
        <w:right w:val="none" w:sz="0" w:space="0" w:color="auto"/>
      </w:divBdr>
    </w:div>
    <w:div w:id="1612592997">
      <w:bodyDiv w:val="1"/>
      <w:marLeft w:val="0"/>
      <w:marRight w:val="0"/>
      <w:marTop w:val="0"/>
      <w:marBottom w:val="0"/>
      <w:divBdr>
        <w:top w:val="none" w:sz="0" w:space="0" w:color="auto"/>
        <w:left w:val="none" w:sz="0" w:space="0" w:color="auto"/>
        <w:bottom w:val="none" w:sz="0" w:space="0" w:color="auto"/>
        <w:right w:val="none" w:sz="0" w:space="0" w:color="auto"/>
      </w:divBdr>
    </w:div>
    <w:div w:id="1937135492">
      <w:bodyDiv w:val="1"/>
      <w:marLeft w:val="0"/>
      <w:marRight w:val="0"/>
      <w:marTop w:val="0"/>
      <w:marBottom w:val="0"/>
      <w:divBdr>
        <w:top w:val="none" w:sz="0" w:space="0" w:color="auto"/>
        <w:left w:val="none" w:sz="0" w:space="0" w:color="auto"/>
        <w:bottom w:val="none" w:sz="0" w:space="0" w:color="auto"/>
        <w:right w:val="none" w:sz="0" w:space="0" w:color="auto"/>
      </w:divBdr>
    </w:div>
    <w:div w:id="2087878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EC81D-3B34-49AF-B07D-428C7FB9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1761</Words>
  <Characters>10044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Багаева Ю.Г.</dc:creator>
  <cp:keywords/>
  <cp:lastModifiedBy>Школа №47</cp:lastModifiedBy>
  <cp:revision>5</cp:revision>
  <cp:lastPrinted>2024-07-02T12:50:00Z</cp:lastPrinted>
  <dcterms:created xsi:type="dcterms:W3CDTF">2024-06-20T12:53:00Z</dcterms:created>
  <dcterms:modified xsi:type="dcterms:W3CDTF">2024-07-02T12:50:00Z</dcterms:modified>
</cp:coreProperties>
</file>